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E73A6" w14:textId="77777777" w:rsidR="007A576B" w:rsidRPr="007A576B" w:rsidRDefault="007A576B">
      <w:pPr>
        <w:spacing w:before="99" w:line="440" w:lineRule="exact"/>
        <w:ind w:left="3285"/>
        <w:rPr>
          <w:spacing w:val="-1"/>
          <w:position w:val="-1"/>
          <w:sz w:val="40"/>
          <w:szCs w:val="40"/>
        </w:rPr>
      </w:pPr>
      <w:r w:rsidRPr="007A576B">
        <w:rPr>
          <w:rFonts w:ascii="Calibri" w:hAnsi="Calibri" w:cs="Calibri"/>
          <w:sz w:val="22"/>
          <w:szCs w:val="22"/>
        </w:rPr>
        <w:t>Tre Trevino</w:t>
      </w:r>
      <w:r w:rsidRPr="007A576B">
        <w:rPr>
          <w:spacing w:val="-1"/>
          <w:position w:val="-1"/>
          <w:sz w:val="40"/>
          <w:szCs w:val="40"/>
        </w:rPr>
        <w:t xml:space="preserve"> </w:t>
      </w:r>
    </w:p>
    <w:p w14:paraId="27727FE5" w14:textId="0C93AD5D" w:rsidR="00864C9F" w:rsidRPr="007A576B" w:rsidRDefault="007A576B">
      <w:pPr>
        <w:spacing w:before="99" w:line="440" w:lineRule="exact"/>
        <w:ind w:left="3285"/>
        <w:rPr>
          <w:sz w:val="32"/>
          <w:szCs w:val="32"/>
        </w:rPr>
      </w:pPr>
      <w:r w:rsidRPr="007A576B">
        <w:rPr>
          <w:spacing w:val="-1"/>
          <w:position w:val="-1"/>
          <w:sz w:val="32"/>
          <w:szCs w:val="32"/>
        </w:rPr>
        <w:t>C</w:t>
      </w:r>
      <w:r w:rsidRPr="007A576B">
        <w:rPr>
          <w:position w:val="-1"/>
          <w:sz w:val="32"/>
          <w:szCs w:val="32"/>
        </w:rPr>
        <w:t>a</w:t>
      </w:r>
      <w:r w:rsidRPr="007A576B">
        <w:rPr>
          <w:spacing w:val="-1"/>
          <w:position w:val="-1"/>
          <w:sz w:val="32"/>
          <w:szCs w:val="32"/>
        </w:rPr>
        <w:t>l</w:t>
      </w:r>
      <w:r w:rsidRPr="007A576B">
        <w:rPr>
          <w:position w:val="-1"/>
          <w:sz w:val="32"/>
          <w:szCs w:val="32"/>
        </w:rPr>
        <w:t>l</w:t>
      </w:r>
      <w:r w:rsidRPr="007A576B">
        <w:rPr>
          <w:spacing w:val="-3"/>
          <w:position w:val="-1"/>
          <w:sz w:val="32"/>
          <w:szCs w:val="32"/>
        </w:rPr>
        <w:t xml:space="preserve"> </w:t>
      </w:r>
      <w:r w:rsidRPr="007A576B">
        <w:rPr>
          <w:spacing w:val="-1"/>
          <w:position w:val="-1"/>
          <w:sz w:val="32"/>
          <w:szCs w:val="32"/>
        </w:rPr>
        <w:t>C</w:t>
      </w:r>
      <w:r w:rsidRPr="007A576B">
        <w:rPr>
          <w:spacing w:val="-3"/>
          <w:position w:val="-1"/>
          <w:sz w:val="32"/>
          <w:szCs w:val="32"/>
        </w:rPr>
        <w:t>e</w:t>
      </w:r>
      <w:r w:rsidRPr="007A576B">
        <w:rPr>
          <w:position w:val="-1"/>
          <w:sz w:val="32"/>
          <w:szCs w:val="32"/>
        </w:rPr>
        <w:t>n</w:t>
      </w:r>
      <w:r w:rsidRPr="007A576B">
        <w:rPr>
          <w:spacing w:val="-2"/>
          <w:position w:val="-1"/>
          <w:sz w:val="32"/>
          <w:szCs w:val="32"/>
        </w:rPr>
        <w:t>t</w:t>
      </w:r>
      <w:r w:rsidRPr="007A576B">
        <w:rPr>
          <w:spacing w:val="-3"/>
          <w:position w:val="-1"/>
          <w:sz w:val="32"/>
          <w:szCs w:val="32"/>
        </w:rPr>
        <w:t>e</w:t>
      </w:r>
      <w:r w:rsidRPr="007A576B">
        <w:rPr>
          <w:position w:val="-1"/>
          <w:sz w:val="32"/>
          <w:szCs w:val="32"/>
        </w:rPr>
        <w:t>r</w:t>
      </w:r>
      <w:r w:rsidRPr="007A576B">
        <w:rPr>
          <w:spacing w:val="-3"/>
          <w:position w:val="-1"/>
          <w:sz w:val="32"/>
          <w:szCs w:val="32"/>
        </w:rPr>
        <w:t xml:space="preserve"> </w:t>
      </w:r>
      <w:r w:rsidRPr="007A576B">
        <w:rPr>
          <w:position w:val="-1"/>
          <w:sz w:val="32"/>
          <w:szCs w:val="32"/>
        </w:rPr>
        <w:t>r</w:t>
      </w:r>
      <w:r w:rsidRPr="007A576B">
        <w:rPr>
          <w:spacing w:val="-2"/>
          <w:position w:val="-1"/>
          <w:sz w:val="32"/>
          <w:szCs w:val="32"/>
        </w:rPr>
        <w:t>es</w:t>
      </w:r>
      <w:r w:rsidRPr="007A576B">
        <w:rPr>
          <w:position w:val="-1"/>
          <w:sz w:val="32"/>
          <w:szCs w:val="32"/>
        </w:rPr>
        <w:t>u</w:t>
      </w:r>
      <w:r w:rsidRPr="007A576B">
        <w:rPr>
          <w:spacing w:val="-4"/>
          <w:position w:val="-1"/>
          <w:sz w:val="32"/>
          <w:szCs w:val="32"/>
        </w:rPr>
        <w:t>m</w:t>
      </w:r>
      <w:r w:rsidRPr="007A576B">
        <w:rPr>
          <w:position w:val="-1"/>
          <w:sz w:val="32"/>
          <w:szCs w:val="32"/>
        </w:rPr>
        <w:t>e</w:t>
      </w:r>
    </w:p>
    <w:p w14:paraId="6EA12E1C" w14:textId="77777777" w:rsidR="00864C9F" w:rsidRPr="007A576B" w:rsidRDefault="00864C9F">
      <w:pPr>
        <w:spacing w:before="7" w:line="220" w:lineRule="exact"/>
        <w:rPr>
          <w:sz w:val="22"/>
          <w:szCs w:val="22"/>
        </w:rPr>
        <w:sectPr w:rsidR="00864C9F" w:rsidRPr="007A576B">
          <w:pgSz w:w="11920" w:h="16840"/>
          <w:pgMar w:top="820" w:right="900" w:bottom="280" w:left="640" w:header="720" w:footer="720" w:gutter="0"/>
          <w:cols w:space="720"/>
        </w:sectPr>
      </w:pPr>
    </w:p>
    <w:p w14:paraId="3872D1AC" w14:textId="77777777" w:rsidR="00864C9F" w:rsidRPr="007A576B" w:rsidRDefault="007A576B">
      <w:pPr>
        <w:spacing w:before="74" w:line="544" w:lineRule="auto"/>
        <w:ind w:left="104" w:right="-34"/>
      </w:pPr>
      <w:r w:rsidRPr="007A576B">
        <w:rPr>
          <w:spacing w:val="7"/>
        </w:rPr>
        <w:t>K</w:t>
      </w:r>
      <w:r w:rsidRPr="007A576B">
        <w:rPr>
          <w:spacing w:val="10"/>
        </w:rPr>
        <w:t>N</w:t>
      </w:r>
      <w:r w:rsidRPr="007A576B">
        <w:rPr>
          <w:spacing w:val="7"/>
        </w:rPr>
        <w:t>O</w:t>
      </w:r>
      <w:r w:rsidRPr="007A576B">
        <w:rPr>
          <w:spacing w:val="11"/>
        </w:rPr>
        <w:t>W</w:t>
      </w:r>
      <w:r w:rsidRPr="007A576B">
        <w:rPr>
          <w:spacing w:val="5"/>
        </w:rPr>
        <w:t>L</w:t>
      </w:r>
      <w:r w:rsidRPr="007A576B">
        <w:rPr>
          <w:spacing w:val="10"/>
        </w:rPr>
        <w:t>E</w:t>
      </w:r>
      <w:r w:rsidRPr="007A576B">
        <w:rPr>
          <w:spacing w:val="7"/>
        </w:rPr>
        <w:t>DG</w:t>
      </w:r>
      <w:r w:rsidRPr="007A576B">
        <w:t>E</w:t>
      </w:r>
      <w:r w:rsidRPr="007A576B">
        <w:rPr>
          <w:spacing w:val="5"/>
        </w:rPr>
        <w:t xml:space="preserve"> </w:t>
      </w:r>
      <w:r w:rsidRPr="007A576B">
        <w:rPr>
          <w:spacing w:val="10"/>
        </w:rPr>
        <w:t>O</w:t>
      </w:r>
      <w:r w:rsidRPr="007A576B">
        <w:t xml:space="preserve">F </w:t>
      </w:r>
      <w:r w:rsidRPr="007A576B">
        <w:rPr>
          <w:i/>
          <w:spacing w:val="4"/>
        </w:rPr>
        <w:t>C</w:t>
      </w:r>
      <w:r w:rsidRPr="007A576B">
        <w:rPr>
          <w:i/>
          <w:spacing w:val="6"/>
        </w:rPr>
        <w:t>u</w:t>
      </w:r>
      <w:r w:rsidRPr="007A576B">
        <w:rPr>
          <w:i/>
          <w:spacing w:val="4"/>
        </w:rPr>
        <w:t>st</w:t>
      </w:r>
      <w:r w:rsidRPr="007A576B">
        <w:rPr>
          <w:i/>
          <w:spacing w:val="6"/>
        </w:rPr>
        <w:t>o</w:t>
      </w:r>
      <w:r w:rsidRPr="007A576B">
        <w:rPr>
          <w:i/>
          <w:spacing w:val="5"/>
        </w:rPr>
        <w:t>m</w:t>
      </w:r>
      <w:r w:rsidRPr="007A576B">
        <w:rPr>
          <w:i/>
          <w:spacing w:val="7"/>
        </w:rPr>
        <w:t>e</w:t>
      </w:r>
      <w:r w:rsidRPr="007A576B">
        <w:rPr>
          <w:i/>
        </w:rPr>
        <w:t>r</w:t>
      </w:r>
      <w:r w:rsidRPr="007A576B">
        <w:rPr>
          <w:i/>
          <w:spacing w:val="1"/>
        </w:rPr>
        <w:t xml:space="preserve"> </w:t>
      </w:r>
      <w:r w:rsidRPr="007A576B">
        <w:rPr>
          <w:i/>
          <w:spacing w:val="4"/>
        </w:rPr>
        <w:t>s</w:t>
      </w:r>
      <w:r w:rsidRPr="007A576B">
        <w:rPr>
          <w:i/>
          <w:spacing w:val="6"/>
        </w:rPr>
        <w:t>a</w:t>
      </w:r>
      <w:r w:rsidRPr="007A576B">
        <w:rPr>
          <w:i/>
          <w:spacing w:val="4"/>
        </w:rPr>
        <w:t>t</w:t>
      </w:r>
      <w:r w:rsidRPr="007A576B">
        <w:rPr>
          <w:i/>
          <w:spacing w:val="7"/>
        </w:rPr>
        <w:t>i</w:t>
      </w:r>
      <w:r w:rsidRPr="007A576B">
        <w:rPr>
          <w:i/>
          <w:spacing w:val="4"/>
        </w:rPr>
        <w:t>sf</w:t>
      </w:r>
      <w:r w:rsidRPr="007A576B">
        <w:rPr>
          <w:i/>
          <w:spacing w:val="6"/>
        </w:rPr>
        <w:t>a</w:t>
      </w:r>
      <w:r w:rsidRPr="007A576B">
        <w:rPr>
          <w:i/>
          <w:spacing w:val="5"/>
        </w:rPr>
        <w:t>c</w:t>
      </w:r>
      <w:r w:rsidRPr="007A576B">
        <w:rPr>
          <w:i/>
          <w:spacing w:val="7"/>
        </w:rPr>
        <w:t>t</w:t>
      </w:r>
      <w:r w:rsidRPr="007A576B">
        <w:rPr>
          <w:i/>
          <w:spacing w:val="4"/>
        </w:rPr>
        <w:t>i</w:t>
      </w:r>
      <w:r w:rsidRPr="007A576B">
        <w:rPr>
          <w:i/>
          <w:spacing w:val="6"/>
        </w:rPr>
        <w:t>o</w:t>
      </w:r>
      <w:r w:rsidRPr="007A576B">
        <w:rPr>
          <w:i/>
        </w:rPr>
        <w:t xml:space="preserve">n </w:t>
      </w:r>
      <w:r w:rsidRPr="007A576B">
        <w:rPr>
          <w:i/>
          <w:spacing w:val="5"/>
        </w:rPr>
        <w:t>P</w:t>
      </w:r>
      <w:r w:rsidRPr="007A576B">
        <w:rPr>
          <w:i/>
          <w:spacing w:val="4"/>
        </w:rPr>
        <w:t>r</w:t>
      </w:r>
      <w:r w:rsidRPr="007A576B">
        <w:rPr>
          <w:i/>
          <w:spacing w:val="5"/>
        </w:rPr>
        <w:t>e</w:t>
      </w:r>
      <w:r w:rsidRPr="007A576B">
        <w:rPr>
          <w:i/>
          <w:spacing w:val="6"/>
        </w:rPr>
        <w:t>qua</w:t>
      </w:r>
      <w:r w:rsidRPr="007A576B">
        <w:rPr>
          <w:i/>
          <w:spacing w:val="4"/>
        </w:rPr>
        <w:t>lif</w:t>
      </w:r>
      <w:r w:rsidRPr="007A576B">
        <w:rPr>
          <w:i/>
          <w:spacing w:val="5"/>
        </w:rPr>
        <w:t>y</w:t>
      </w:r>
      <w:r w:rsidRPr="007A576B">
        <w:rPr>
          <w:i/>
          <w:spacing w:val="4"/>
        </w:rPr>
        <w:t>i</w:t>
      </w:r>
      <w:r w:rsidRPr="007A576B">
        <w:rPr>
          <w:i/>
          <w:spacing w:val="6"/>
        </w:rPr>
        <w:t>n</w:t>
      </w:r>
      <w:r w:rsidRPr="007A576B">
        <w:rPr>
          <w:i/>
        </w:rPr>
        <w:t xml:space="preserve">g </w:t>
      </w:r>
      <w:r w:rsidRPr="007A576B">
        <w:rPr>
          <w:i/>
          <w:spacing w:val="6"/>
        </w:rPr>
        <w:t>p</w:t>
      </w:r>
      <w:r w:rsidRPr="007A576B">
        <w:rPr>
          <w:i/>
          <w:spacing w:val="4"/>
        </w:rPr>
        <w:t>r</w:t>
      </w:r>
      <w:r w:rsidRPr="007A576B">
        <w:rPr>
          <w:i/>
          <w:spacing w:val="6"/>
        </w:rPr>
        <w:t>o</w:t>
      </w:r>
      <w:r w:rsidRPr="007A576B">
        <w:rPr>
          <w:i/>
          <w:spacing w:val="4"/>
        </w:rPr>
        <w:t>s</w:t>
      </w:r>
      <w:r w:rsidRPr="007A576B">
        <w:rPr>
          <w:i/>
          <w:spacing w:val="6"/>
        </w:rPr>
        <w:t>p</w:t>
      </w:r>
      <w:r w:rsidRPr="007A576B">
        <w:rPr>
          <w:i/>
          <w:spacing w:val="5"/>
        </w:rPr>
        <w:t>ec</w:t>
      </w:r>
      <w:r w:rsidRPr="007A576B">
        <w:rPr>
          <w:i/>
          <w:spacing w:val="4"/>
        </w:rPr>
        <w:t>t</w:t>
      </w:r>
      <w:r w:rsidRPr="007A576B">
        <w:rPr>
          <w:i/>
        </w:rPr>
        <w:t xml:space="preserve">s </w:t>
      </w:r>
      <w:r w:rsidRPr="007A576B">
        <w:rPr>
          <w:i/>
          <w:spacing w:val="5"/>
        </w:rPr>
        <w:t>A</w:t>
      </w:r>
      <w:r w:rsidRPr="007A576B">
        <w:rPr>
          <w:i/>
          <w:spacing w:val="4"/>
        </w:rPr>
        <w:t>rr</w:t>
      </w:r>
      <w:r w:rsidRPr="007A576B">
        <w:rPr>
          <w:i/>
          <w:spacing w:val="6"/>
        </w:rPr>
        <w:t>ang</w:t>
      </w:r>
      <w:r w:rsidRPr="007A576B">
        <w:rPr>
          <w:i/>
          <w:spacing w:val="4"/>
        </w:rPr>
        <w:t>i</w:t>
      </w:r>
      <w:r w:rsidRPr="007A576B">
        <w:rPr>
          <w:i/>
          <w:spacing w:val="6"/>
        </w:rPr>
        <w:t>n</w:t>
      </w:r>
      <w:r w:rsidRPr="007A576B">
        <w:rPr>
          <w:i/>
        </w:rPr>
        <w:t>g</w:t>
      </w:r>
      <w:r w:rsidRPr="007A576B">
        <w:rPr>
          <w:i/>
          <w:spacing w:val="3"/>
        </w:rPr>
        <w:t xml:space="preserve"> </w:t>
      </w:r>
      <w:r w:rsidRPr="007A576B">
        <w:rPr>
          <w:i/>
          <w:spacing w:val="5"/>
        </w:rPr>
        <w:t>c</w:t>
      </w:r>
      <w:r w:rsidRPr="007A576B">
        <w:rPr>
          <w:i/>
          <w:spacing w:val="6"/>
        </w:rPr>
        <w:t>a</w:t>
      </w:r>
      <w:r w:rsidRPr="007A576B">
        <w:rPr>
          <w:i/>
          <w:spacing w:val="4"/>
        </w:rPr>
        <w:t>l</w:t>
      </w:r>
      <w:r w:rsidRPr="007A576B">
        <w:rPr>
          <w:i/>
        </w:rPr>
        <w:t>l</w:t>
      </w:r>
      <w:r w:rsidRPr="007A576B">
        <w:rPr>
          <w:i/>
          <w:spacing w:val="6"/>
        </w:rPr>
        <w:t xml:space="preserve"> ba</w:t>
      </w:r>
      <w:r w:rsidRPr="007A576B">
        <w:rPr>
          <w:i/>
          <w:spacing w:val="5"/>
        </w:rPr>
        <w:t>ck</w:t>
      </w:r>
      <w:r w:rsidRPr="007A576B">
        <w:rPr>
          <w:i/>
        </w:rPr>
        <w:t xml:space="preserve">s </w:t>
      </w:r>
      <w:r w:rsidRPr="007A576B">
        <w:rPr>
          <w:i/>
          <w:spacing w:val="6"/>
        </w:rPr>
        <w:t>S</w:t>
      </w:r>
      <w:r w:rsidRPr="007A576B">
        <w:rPr>
          <w:i/>
          <w:spacing w:val="4"/>
        </w:rPr>
        <w:t>wit</w:t>
      </w:r>
      <w:r w:rsidRPr="007A576B">
        <w:rPr>
          <w:i/>
          <w:spacing w:val="5"/>
        </w:rPr>
        <w:t>c</w:t>
      </w:r>
      <w:r w:rsidRPr="007A576B">
        <w:rPr>
          <w:i/>
          <w:spacing w:val="6"/>
        </w:rPr>
        <w:t>hboa</w:t>
      </w:r>
      <w:r w:rsidRPr="007A576B">
        <w:rPr>
          <w:i/>
          <w:spacing w:val="4"/>
        </w:rPr>
        <w:t>r</w:t>
      </w:r>
      <w:r w:rsidRPr="007A576B">
        <w:rPr>
          <w:i/>
        </w:rPr>
        <w:t>d</w:t>
      </w:r>
      <w:r w:rsidRPr="007A576B">
        <w:rPr>
          <w:i/>
          <w:spacing w:val="1"/>
        </w:rPr>
        <w:t xml:space="preserve"> </w:t>
      </w:r>
      <w:r w:rsidRPr="007A576B">
        <w:rPr>
          <w:i/>
          <w:spacing w:val="6"/>
        </w:rPr>
        <w:t>du</w:t>
      </w:r>
      <w:r w:rsidRPr="007A576B">
        <w:rPr>
          <w:i/>
          <w:spacing w:val="4"/>
        </w:rPr>
        <w:t>ti</w:t>
      </w:r>
      <w:r w:rsidRPr="007A576B">
        <w:rPr>
          <w:i/>
          <w:spacing w:val="5"/>
        </w:rPr>
        <w:t>e</w:t>
      </w:r>
      <w:r w:rsidRPr="007A576B">
        <w:rPr>
          <w:i/>
        </w:rPr>
        <w:t>s</w:t>
      </w:r>
    </w:p>
    <w:p w14:paraId="27E283BC" w14:textId="77777777" w:rsidR="00864C9F" w:rsidRPr="007A576B" w:rsidRDefault="007A576B">
      <w:pPr>
        <w:spacing w:before="17" w:line="552" w:lineRule="auto"/>
        <w:ind w:left="104" w:right="522"/>
      </w:pPr>
      <w:r w:rsidRPr="007A576B">
        <w:rPr>
          <w:i/>
          <w:spacing w:val="4"/>
        </w:rPr>
        <w:t>C</w:t>
      </w:r>
      <w:r w:rsidRPr="007A576B">
        <w:rPr>
          <w:i/>
          <w:spacing w:val="6"/>
        </w:rPr>
        <w:t>u</w:t>
      </w:r>
      <w:r w:rsidRPr="007A576B">
        <w:rPr>
          <w:i/>
          <w:spacing w:val="4"/>
        </w:rPr>
        <w:t>st</w:t>
      </w:r>
      <w:r w:rsidRPr="007A576B">
        <w:rPr>
          <w:i/>
          <w:spacing w:val="6"/>
        </w:rPr>
        <w:t>o</w:t>
      </w:r>
      <w:r w:rsidRPr="007A576B">
        <w:rPr>
          <w:i/>
          <w:spacing w:val="5"/>
        </w:rPr>
        <w:t>m</w:t>
      </w:r>
      <w:r w:rsidRPr="007A576B">
        <w:rPr>
          <w:i/>
          <w:spacing w:val="7"/>
        </w:rPr>
        <w:t>e</w:t>
      </w:r>
      <w:r w:rsidRPr="007A576B">
        <w:rPr>
          <w:i/>
        </w:rPr>
        <w:t>r</w:t>
      </w:r>
      <w:r w:rsidRPr="007A576B">
        <w:rPr>
          <w:i/>
          <w:spacing w:val="1"/>
        </w:rPr>
        <w:t xml:space="preserve"> </w:t>
      </w:r>
      <w:r w:rsidRPr="007A576B">
        <w:rPr>
          <w:i/>
          <w:spacing w:val="4"/>
        </w:rPr>
        <w:t>s</w:t>
      </w:r>
      <w:r w:rsidRPr="007A576B">
        <w:rPr>
          <w:i/>
          <w:spacing w:val="7"/>
        </w:rPr>
        <w:t>e</w:t>
      </w:r>
      <w:r w:rsidRPr="007A576B">
        <w:rPr>
          <w:i/>
          <w:spacing w:val="4"/>
        </w:rPr>
        <w:t>r</w:t>
      </w:r>
      <w:r w:rsidRPr="007A576B">
        <w:rPr>
          <w:i/>
          <w:spacing w:val="5"/>
        </w:rPr>
        <w:t>v</w:t>
      </w:r>
      <w:r w:rsidRPr="007A576B">
        <w:rPr>
          <w:i/>
          <w:spacing w:val="4"/>
        </w:rPr>
        <w:t>i</w:t>
      </w:r>
      <w:r w:rsidRPr="007A576B">
        <w:rPr>
          <w:i/>
          <w:spacing w:val="5"/>
        </w:rPr>
        <w:t>c</w:t>
      </w:r>
      <w:r w:rsidRPr="007A576B">
        <w:rPr>
          <w:i/>
        </w:rPr>
        <w:t xml:space="preserve">e </w:t>
      </w:r>
      <w:r w:rsidRPr="007A576B">
        <w:rPr>
          <w:i/>
          <w:spacing w:val="5"/>
        </w:rPr>
        <w:t>Rece</w:t>
      </w:r>
      <w:r w:rsidRPr="007A576B">
        <w:rPr>
          <w:i/>
          <w:spacing w:val="6"/>
        </w:rPr>
        <w:t>p</w:t>
      </w:r>
      <w:r w:rsidRPr="007A576B">
        <w:rPr>
          <w:i/>
          <w:spacing w:val="4"/>
        </w:rPr>
        <w:t>ti</w:t>
      </w:r>
      <w:r w:rsidRPr="007A576B">
        <w:rPr>
          <w:i/>
          <w:spacing w:val="6"/>
        </w:rPr>
        <w:t>o</w:t>
      </w:r>
      <w:r w:rsidRPr="007A576B">
        <w:rPr>
          <w:i/>
        </w:rPr>
        <w:t>n</w:t>
      </w:r>
      <w:r w:rsidRPr="007A576B">
        <w:rPr>
          <w:i/>
          <w:spacing w:val="3"/>
        </w:rPr>
        <w:t xml:space="preserve"> </w:t>
      </w:r>
      <w:r w:rsidRPr="007A576B">
        <w:rPr>
          <w:i/>
          <w:spacing w:val="6"/>
        </w:rPr>
        <w:t>du</w:t>
      </w:r>
      <w:r w:rsidRPr="007A576B">
        <w:rPr>
          <w:i/>
          <w:spacing w:val="4"/>
        </w:rPr>
        <w:t>ti</w:t>
      </w:r>
      <w:r w:rsidRPr="007A576B">
        <w:rPr>
          <w:i/>
          <w:spacing w:val="5"/>
        </w:rPr>
        <w:t>e</w:t>
      </w:r>
      <w:r w:rsidRPr="007A576B">
        <w:rPr>
          <w:i/>
        </w:rPr>
        <w:t xml:space="preserve">s </w:t>
      </w:r>
      <w:r w:rsidRPr="007A576B">
        <w:rPr>
          <w:i/>
          <w:spacing w:val="4"/>
        </w:rPr>
        <w:t>T</w:t>
      </w:r>
      <w:r w:rsidRPr="007A576B">
        <w:rPr>
          <w:i/>
          <w:spacing w:val="5"/>
        </w:rPr>
        <w:t>e</w:t>
      </w:r>
      <w:r w:rsidRPr="007A576B">
        <w:rPr>
          <w:i/>
          <w:spacing w:val="4"/>
        </w:rPr>
        <w:t>l</w:t>
      </w:r>
      <w:r w:rsidRPr="007A576B">
        <w:rPr>
          <w:i/>
          <w:spacing w:val="5"/>
        </w:rPr>
        <w:t>em</w:t>
      </w:r>
      <w:r w:rsidRPr="007A576B">
        <w:rPr>
          <w:i/>
          <w:spacing w:val="6"/>
        </w:rPr>
        <w:t>a</w:t>
      </w:r>
      <w:r w:rsidRPr="007A576B">
        <w:rPr>
          <w:i/>
          <w:spacing w:val="4"/>
        </w:rPr>
        <w:t>r</w:t>
      </w:r>
      <w:r w:rsidRPr="007A576B">
        <w:rPr>
          <w:i/>
          <w:spacing w:val="7"/>
        </w:rPr>
        <w:t>k</w:t>
      </w:r>
      <w:r w:rsidRPr="007A576B">
        <w:rPr>
          <w:i/>
          <w:spacing w:val="5"/>
        </w:rPr>
        <w:t>e</w:t>
      </w:r>
      <w:r w:rsidRPr="007A576B">
        <w:rPr>
          <w:i/>
          <w:spacing w:val="4"/>
        </w:rPr>
        <w:t>ti</w:t>
      </w:r>
      <w:r w:rsidRPr="007A576B">
        <w:rPr>
          <w:i/>
          <w:spacing w:val="6"/>
        </w:rPr>
        <w:t>n</w:t>
      </w:r>
      <w:r w:rsidRPr="007A576B">
        <w:rPr>
          <w:i/>
        </w:rPr>
        <w:t xml:space="preserve">g </w:t>
      </w:r>
      <w:r w:rsidRPr="007A576B">
        <w:rPr>
          <w:i/>
          <w:spacing w:val="4"/>
        </w:rPr>
        <w:t>C</w:t>
      </w:r>
      <w:r w:rsidRPr="007A576B">
        <w:rPr>
          <w:i/>
          <w:spacing w:val="6"/>
        </w:rPr>
        <w:t>o</w:t>
      </w:r>
      <w:r w:rsidRPr="007A576B">
        <w:rPr>
          <w:i/>
          <w:spacing w:val="4"/>
        </w:rPr>
        <w:t>l</w:t>
      </w:r>
      <w:r w:rsidRPr="007A576B">
        <w:rPr>
          <w:i/>
        </w:rPr>
        <w:t>d</w:t>
      </w:r>
      <w:r w:rsidRPr="007A576B">
        <w:rPr>
          <w:i/>
          <w:spacing w:val="7"/>
        </w:rPr>
        <w:t xml:space="preserve"> </w:t>
      </w:r>
      <w:r w:rsidRPr="007A576B">
        <w:rPr>
          <w:i/>
          <w:spacing w:val="5"/>
        </w:rPr>
        <w:t>c</w:t>
      </w:r>
      <w:r w:rsidRPr="007A576B">
        <w:rPr>
          <w:i/>
          <w:spacing w:val="6"/>
        </w:rPr>
        <w:t>a</w:t>
      </w:r>
      <w:r w:rsidRPr="007A576B">
        <w:rPr>
          <w:i/>
          <w:spacing w:val="4"/>
        </w:rPr>
        <w:t>lli</w:t>
      </w:r>
      <w:r w:rsidRPr="007A576B">
        <w:rPr>
          <w:i/>
          <w:spacing w:val="6"/>
        </w:rPr>
        <w:t>n</w:t>
      </w:r>
      <w:r w:rsidRPr="007A576B">
        <w:rPr>
          <w:i/>
        </w:rPr>
        <w:t>g</w:t>
      </w:r>
    </w:p>
    <w:p w14:paraId="37E48B61" w14:textId="77777777" w:rsidR="00864C9F" w:rsidRPr="007A576B" w:rsidRDefault="007A576B">
      <w:pPr>
        <w:spacing w:before="9" w:line="220" w:lineRule="exact"/>
        <w:ind w:left="104"/>
      </w:pPr>
      <w:r w:rsidRPr="007A576B">
        <w:rPr>
          <w:i/>
          <w:spacing w:val="5"/>
          <w:position w:val="-1"/>
        </w:rPr>
        <w:t>Re</w:t>
      </w:r>
      <w:r w:rsidRPr="007A576B">
        <w:rPr>
          <w:i/>
          <w:spacing w:val="4"/>
          <w:position w:val="-1"/>
        </w:rPr>
        <w:t>s</w:t>
      </w:r>
      <w:r w:rsidRPr="007A576B">
        <w:rPr>
          <w:i/>
          <w:spacing w:val="6"/>
          <w:position w:val="-1"/>
        </w:rPr>
        <w:t>o</w:t>
      </w:r>
      <w:r w:rsidRPr="007A576B">
        <w:rPr>
          <w:i/>
          <w:spacing w:val="4"/>
          <w:position w:val="-1"/>
        </w:rPr>
        <w:t>l</w:t>
      </w:r>
      <w:r w:rsidRPr="007A576B">
        <w:rPr>
          <w:i/>
          <w:spacing w:val="5"/>
          <w:position w:val="-1"/>
        </w:rPr>
        <w:t>v</w:t>
      </w:r>
      <w:r w:rsidRPr="007A576B">
        <w:rPr>
          <w:i/>
          <w:spacing w:val="4"/>
          <w:position w:val="-1"/>
        </w:rPr>
        <w:t>i</w:t>
      </w:r>
      <w:r w:rsidRPr="007A576B">
        <w:rPr>
          <w:i/>
          <w:spacing w:val="6"/>
          <w:position w:val="-1"/>
        </w:rPr>
        <w:t>n</w:t>
      </w:r>
      <w:r w:rsidRPr="007A576B">
        <w:rPr>
          <w:i/>
          <w:position w:val="-1"/>
        </w:rPr>
        <w:t>g</w:t>
      </w:r>
      <w:r w:rsidRPr="007A576B">
        <w:rPr>
          <w:i/>
          <w:spacing w:val="3"/>
          <w:position w:val="-1"/>
        </w:rPr>
        <w:t xml:space="preserve"> </w:t>
      </w:r>
      <w:r w:rsidRPr="007A576B">
        <w:rPr>
          <w:i/>
          <w:spacing w:val="6"/>
          <w:position w:val="-1"/>
        </w:rPr>
        <w:t>p</w:t>
      </w:r>
      <w:r w:rsidRPr="007A576B">
        <w:rPr>
          <w:i/>
          <w:spacing w:val="4"/>
          <w:position w:val="-1"/>
        </w:rPr>
        <w:t>r</w:t>
      </w:r>
      <w:r w:rsidRPr="007A576B">
        <w:rPr>
          <w:i/>
          <w:spacing w:val="6"/>
          <w:position w:val="-1"/>
        </w:rPr>
        <w:t>ob</w:t>
      </w:r>
      <w:r w:rsidRPr="007A576B">
        <w:rPr>
          <w:i/>
          <w:spacing w:val="4"/>
          <w:position w:val="-1"/>
        </w:rPr>
        <w:t>l</w:t>
      </w:r>
      <w:r w:rsidRPr="007A576B">
        <w:rPr>
          <w:i/>
          <w:spacing w:val="5"/>
          <w:position w:val="-1"/>
        </w:rPr>
        <w:t>em</w:t>
      </w:r>
      <w:r w:rsidRPr="007A576B">
        <w:rPr>
          <w:i/>
          <w:position w:val="-1"/>
        </w:rPr>
        <w:t>s</w:t>
      </w:r>
    </w:p>
    <w:p w14:paraId="55C3D809" w14:textId="77777777" w:rsidR="00864C9F" w:rsidRPr="007A576B" w:rsidRDefault="007A576B">
      <w:pPr>
        <w:spacing w:before="33"/>
      </w:pPr>
      <w:r w:rsidRPr="007A576B">
        <w:br w:type="column"/>
      </w:r>
      <w:r w:rsidRPr="007A576B">
        <w:rPr>
          <w:spacing w:val="11"/>
        </w:rPr>
        <w:t>C</w:t>
      </w:r>
      <w:r w:rsidRPr="007A576B">
        <w:rPr>
          <w:spacing w:val="10"/>
        </w:rPr>
        <w:t>A</w:t>
      </w:r>
      <w:r w:rsidRPr="007A576B">
        <w:rPr>
          <w:spacing w:val="11"/>
        </w:rPr>
        <w:t>R</w:t>
      </w:r>
      <w:r w:rsidRPr="007A576B">
        <w:rPr>
          <w:spacing w:val="13"/>
        </w:rPr>
        <w:t>EE</w:t>
      </w:r>
      <w:r w:rsidRPr="007A576B">
        <w:t>R</w:t>
      </w:r>
      <w:r w:rsidRPr="007A576B">
        <w:rPr>
          <w:spacing w:val="16"/>
        </w:rPr>
        <w:t xml:space="preserve"> </w:t>
      </w:r>
      <w:r w:rsidRPr="007A576B">
        <w:rPr>
          <w:spacing w:val="12"/>
        </w:rPr>
        <w:t>O</w:t>
      </w:r>
      <w:r w:rsidRPr="007A576B">
        <w:rPr>
          <w:spacing w:val="11"/>
        </w:rPr>
        <w:t>BJ</w:t>
      </w:r>
      <w:r w:rsidRPr="007A576B">
        <w:rPr>
          <w:spacing w:val="13"/>
        </w:rPr>
        <w:t>E</w:t>
      </w:r>
      <w:r w:rsidRPr="007A576B">
        <w:rPr>
          <w:spacing w:val="9"/>
        </w:rPr>
        <w:t>C</w:t>
      </w:r>
      <w:r w:rsidRPr="007A576B">
        <w:rPr>
          <w:spacing w:val="13"/>
        </w:rPr>
        <w:t>TI</w:t>
      </w:r>
      <w:r w:rsidRPr="007A576B">
        <w:rPr>
          <w:spacing w:val="10"/>
        </w:rPr>
        <w:t>V</w:t>
      </w:r>
      <w:r w:rsidRPr="007A576B">
        <w:t>E</w:t>
      </w:r>
    </w:p>
    <w:p w14:paraId="5543BC44" w14:textId="77777777" w:rsidR="00864C9F" w:rsidRPr="007A576B" w:rsidRDefault="00864C9F">
      <w:pPr>
        <w:spacing w:before="8" w:line="100" w:lineRule="exact"/>
        <w:rPr>
          <w:sz w:val="10"/>
          <w:szCs w:val="10"/>
        </w:rPr>
      </w:pPr>
    </w:p>
    <w:p w14:paraId="229A653B" w14:textId="77777777" w:rsidR="00864C9F" w:rsidRPr="007A576B" w:rsidRDefault="00864C9F">
      <w:pPr>
        <w:spacing w:line="200" w:lineRule="exact"/>
      </w:pPr>
    </w:p>
    <w:p w14:paraId="182A4AD3" w14:textId="77777777" w:rsidR="00864C9F" w:rsidRPr="007A576B" w:rsidRDefault="007A576B">
      <w:pPr>
        <w:ind w:right="390"/>
      </w:pPr>
      <w:r w:rsidRPr="007A576B">
        <w:t>A</w:t>
      </w:r>
      <w:r w:rsidRPr="007A576B">
        <w:rPr>
          <w:spacing w:val="6"/>
        </w:rPr>
        <w:t xml:space="preserve"> </w:t>
      </w:r>
      <w:r w:rsidRPr="007A576B">
        <w:rPr>
          <w:spacing w:val="5"/>
        </w:rPr>
        <w:t>c</w:t>
      </w:r>
      <w:r w:rsidRPr="007A576B">
        <w:rPr>
          <w:spacing w:val="6"/>
        </w:rPr>
        <w:t>o</w:t>
      </w:r>
      <w:r w:rsidRPr="007A576B">
        <w:rPr>
          <w:spacing w:val="3"/>
        </w:rPr>
        <w:t>m</w:t>
      </w:r>
      <w:r w:rsidRPr="007A576B">
        <w:rPr>
          <w:spacing w:val="1"/>
        </w:rPr>
        <w:t>m</w:t>
      </w:r>
      <w:r w:rsidRPr="007A576B">
        <w:rPr>
          <w:spacing w:val="4"/>
        </w:rPr>
        <w:t>itt</w:t>
      </w:r>
      <w:r w:rsidRPr="007A576B">
        <w:rPr>
          <w:spacing w:val="5"/>
        </w:rPr>
        <w:t>e</w:t>
      </w:r>
      <w:r w:rsidRPr="007A576B">
        <w:t>d</w:t>
      </w:r>
      <w:r w:rsidRPr="007A576B">
        <w:rPr>
          <w:spacing w:val="2"/>
        </w:rPr>
        <w:t xml:space="preserve"> </w:t>
      </w:r>
      <w:r w:rsidRPr="007A576B">
        <w:rPr>
          <w:spacing w:val="5"/>
        </w:rPr>
        <w:t>a</w:t>
      </w:r>
      <w:r w:rsidRPr="007A576B">
        <w:rPr>
          <w:spacing w:val="3"/>
        </w:rPr>
        <w:t>n</w:t>
      </w:r>
      <w:r w:rsidRPr="007A576B">
        <w:t>d</w:t>
      </w:r>
      <w:r w:rsidRPr="007A576B">
        <w:rPr>
          <w:spacing w:val="5"/>
        </w:rPr>
        <w:t xml:space="preserve"> </w:t>
      </w:r>
      <w:r w:rsidRPr="007A576B">
        <w:t>w</w:t>
      </w:r>
      <w:r w:rsidRPr="007A576B">
        <w:rPr>
          <w:spacing w:val="5"/>
        </w:rPr>
        <w:t>e</w:t>
      </w:r>
      <w:r w:rsidRPr="007A576B">
        <w:rPr>
          <w:spacing w:val="4"/>
        </w:rPr>
        <w:t>l</w:t>
      </w:r>
      <w:r w:rsidRPr="007A576B">
        <w:rPr>
          <w:spacing w:val="8"/>
        </w:rPr>
        <w:t>l</w:t>
      </w:r>
      <w:r w:rsidRPr="007A576B">
        <w:rPr>
          <w:spacing w:val="6"/>
        </w:rPr>
        <w:t>-</w:t>
      </w:r>
      <w:r w:rsidRPr="007A576B">
        <w:rPr>
          <w:spacing w:val="1"/>
        </w:rPr>
        <w:t>m</w:t>
      </w:r>
      <w:r w:rsidRPr="007A576B">
        <w:rPr>
          <w:spacing w:val="6"/>
        </w:rPr>
        <w:t>o</w:t>
      </w:r>
      <w:r w:rsidRPr="007A576B">
        <w:rPr>
          <w:spacing w:val="4"/>
        </w:rPr>
        <w:t>ti</w:t>
      </w:r>
      <w:r w:rsidRPr="007A576B">
        <w:rPr>
          <w:spacing w:val="3"/>
        </w:rPr>
        <w:t>v</w:t>
      </w:r>
      <w:r w:rsidRPr="007A576B">
        <w:rPr>
          <w:spacing w:val="5"/>
        </w:rPr>
        <w:t>a</w:t>
      </w:r>
      <w:r w:rsidRPr="007A576B">
        <w:rPr>
          <w:spacing w:val="4"/>
        </w:rPr>
        <w:t>t</w:t>
      </w:r>
      <w:r w:rsidRPr="007A576B">
        <w:rPr>
          <w:spacing w:val="3"/>
        </w:rPr>
        <w:t>e</w:t>
      </w:r>
      <w:r w:rsidRPr="007A576B">
        <w:t>d</w:t>
      </w:r>
      <w:r w:rsidRPr="007A576B">
        <w:rPr>
          <w:spacing w:val="-1"/>
        </w:rPr>
        <w:t xml:space="preserve"> </w:t>
      </w:r>
      <w:r w:rsidRPr="007A576B">
        <w:rPr>
          <w:spacing w:val="1"/>
        </w:rPr>
        <w:t>y</w:t>
      </w:r>
      <w:r w:rsidRPr="007A576B">
        <w:rPr>
          <w:spacing w:val="6"/>
        </w:rPr>
        <w:t>o</w:t>
      </w:r>
      <w:r w:rsidRPr="007A576B">
        <w:rPr>
          <w:spacing w:val="3"/>
        </w:rPr>
        <w:t>un</w:t>
      </w:r>
      <w:r w:rsidRPr="007A576B">
        <w:t>g</w:t>
      </w:r>
      <w:r w:rsidRPr="007A576B">
        <w:rPr>
          <w:spacing w:val="3"/>
        </w:rPr>
        <w:t xml:space="preserve"> </w:t>
      </w:r>
      <w:r w:rsidRPr="007A576B">
        <w:rPr>
          <w:spacing w:val="6"/>
        </w:rPr>
        <w:t>p</w:t>
      </w:r>
      <w:r w:rsidRPr="007A576B">
        <w:rPr>
          <w:spacing w:val="5"/>
        </w:rPr>
        <w:t>er</w:t>
      </w:r>
      <w:r w:rsidRPr="007A576B">
        <w:rPr>
          <w:spacing w:val="2"/>
        </w:rPr>
        <w:t>s</w:t>
      </w:r>
      <w:r w:rsidRPr="007A576B">
        <w:rPr>
          <w:spacing w:val="6"/>
        </w:rPr>
        <w:t>o</w:t>
      </w:r>
      <w:r w:rsidRPr="007A576B">
        <w:t>n</w:t>
      </w:r>
      <w:r w:rsidRPr="007A576B">
        <w:rPr>
          <w:spacing w:val="3"/>
        </w:rPr>
        <w:t xml:space="preserve"> </w:t>
      </w:r>
      <w:r w:rsidRPr="007A576B">
        <w:t>w</w:t>
      </w:r>
      <w:r w:rsidRPr="007A576B">
        <w:rPr>
          <w:spacing w:val="4"/>
        </w:rPr>
        <w:t>h</w:t>
      </w:r>
      <w:r w:rsidRPr="007A576B">
        <w:t>o</w:t>
      </w:r>
      <w:r w:rsidRPr="007A576B">
        <w:rPr>
          <w:spacing w:val="8"/>
        </w:rPr>
        <w:t xml:space="preserve"> </w:t>
      </w:r>
      <w:r w:rsidRPr="007A576B">
        <w:rPr>
          <w:spacing w:val="5"/>
        </w:rPr>
        <w:t>a</w:t>
      </w:r>
      <w:r w:rsidRPr="007A576B">
        <w:rPr>
          <w:spacing w:val="4"/>
        </w:rPr>
        <w:t>s</w:t>
      </w:r>
      <w:r w:rsidRPr="007A576B">
        <w:rPr>
          <w:spacing w:val="6"/>
        </w:rPr>
        <w:t>p</w:t>
      </w:r>
      <w:r w:rsidRPr="007A576B">
        <w:rPr>
          <w:spacing w:val="2"/>
        </w:rPr>
        <w:t>i</w:t>
      </w:r>
      <w:r w:rsidRPr="007A576B">
        <w:rPr>
          <w:spacing w:val="3"/>
        </w:rPr>
        <w:t>r</w:t>
      </w:r>
      <w:r w:rsidRPr="007A576B">
        <w:rPr>
          <w:spacing w:val="5"/>
        </w:rPr>
        <w:t>e</w:t>
      </w:r>
      <w:r w:rsidRPr="007A576B">
        <w:t>s</w:t>
      </w:r>
      <w:r w:rsidRPr="007A576B">
        <w:rPr>
          <w:spacing w:val="3"/>
        </w:rPr>
        <w:t xml:space="preserve"> </w:t>
      </w:r>
      <w:r w:rsidRPr="007A576B">
        <w:rPr>
          <w:spacing w:val="2"/>
        </w:rPr>
        <w:t>t</w:t>
      </w:r>
      <w:r w:rsidRPr="007A576B">
        <w:t>o</w:t>
      </w:r>
      <w:r w:rsidRPr="007A576B">
        <w:rPr>
          <w:spacing w:val="9"/>
        </w:rPr>
        <w:t xml:space="preserve"> </w:t>
      </w:r>
      <w:r w:rsidRPr="007A576B">
        <w:rPr>
          <w:spacing w:val="3"/>
        </w:rPr>
        <w:t>ho</w:t>
      </w:r>
      <w:r w:rsidRPr="007A576B">
        <w:rPr>
          <w:spacing w:val="4"/>
        </w:rPr>
        <w:t>l</w:t>
      </w:r>
      <w:r w:rsidRPr="007A576B">
        <w:t>d</w:t>
      </w:r>
      <w:r w:rsidRPr="007A576B">
        <w:rPr>
          <w:spacing w:val="4"/>
        </w:rPr>
        <w:t xml:space="preserve"> </w:t>
      </w:r>
      <w:r w:rsidRPr="007A576B">
        <w:t>a</w:t>
      </w:r>
      <w:r w:rsidRPr="007A576B">
        <w:rPr>
          <w:spacing w:val="7"/>
        </w:rPr>
        <w:t xml:space="preserve"> </w:t>
      </w:r>
      <w:r w:rsidRPr="007A576B">
        <w:rPr>
          <w:spacing w:val="3"/>
        </w:rPr>
        <w:t>p</w:t>
      </w:r>
      <w:r w:rsidRPr="007A576B">
        <w:rPr>
          <w:spacing w:val="6"/>
        </w:rPr>
        <w:t>o</w:t>
      </w:r>
      <w:r w:rsidRPr="007A576B">
        <w:rPr>
          <w:spacing w:val="4"/>
        </w:rPr>
        <w:t>sit</w:t>
      </w:r>
      <w:r w:rsidRPr="007A576B">
        <w:rPr>
          <w:spacing w:val="2"/>
        </w:rPr>
        <w:t>i</w:t>
      </w:r>
      <w:r w:rsidRPr="007A576B">
        <w:rPr>
          <w:spacing w:val="6"/>
        </w:rPr>
        <w:t>o</w:t>
      </w:r>
      <w:r w:rsidRPr="007A576B">
        <w:t xml:space="preserve">n </w:t>
      </w:r>
      <w:r w:rsidRPr="007A576B">
        <w:rPr>
          <w:spacing w:val="2"/>
        </w:rPr>
        <w:t>w</w:t>
      </w:r>
      <w:r w:rsidRPr="007A576B">
        <w:rPr>
          <w:spacing w:val="3"/>
        </w:rPr>
        <w:t>h</w:t>
      </w:r>
      <w:r w:rsidRPr="007A576B">
        <w:rPr>
          <w:spacing w:val="5"/>
        </w:rPr>
        <w:t>er</w:t>
      </w:r>
      <w:r w:rsidRPr="007A576B">
        <w:t>e</w:t>
      </w:r>
      <w:r w:rsidRPr="007A576B">
        <w:rPr>
          <w:spacing w:val="5"/>
        </w:rPr>
        <w:t xml:space="preserve"> </w:t>
      </w:r>
      <w:r w:rsidRPr="007A576B">
        <w:rPr>
          <w:spacing w:val="3"/>
        </w:rPr>
        <w:t>h</w:t>
      </w:r>
      <w:r w:rsidRPr="007A576B">
        <w:t>e</w:t>
      </w:r>
      <w:r w:rsidRPr="007A576B">
        <w:rPr>
          <w:spacing w:val="8"/>
        </w:rPr>
        <w:t xml:space="preserve"> </w:t>
      </w:r>
      <w:r w:rsidRPr="007A576B">
        <w:t>w</w:t>
      </w:r>
      <w:r w:rsidRPr="007A576B">
        <w:rPr>
          <w:spacing w:val="5"/>
        </w:rPr>
        <w:t>i</w:t>
      </w:r>
      <w:r w:rsidRPr="007A576B">
        <w:rPr>
          <w:spacing w:val="4"/>
        </w:rPr>
        <w:t>l</w:t>
      </w:r>
      <w:r w:rsidRPr="007A576B">
        <w:t>l</w:t>
      </w:r>
      <w:r w:rsidRPr="007A576B">
        <w:rPr>
          <w:spacing w:val="6"/>
        </w:rPr>
        <w:t xml:space="preserve"> b</w:t>
      </w:r>
      <w:r w:rsidRPr="007A576B">
        <w:t>e</w:t>
      </w:r>
      <w:r w:rsidRPr="007A576B">
        <w:rPr>
          <w:spacing w:val="6"/>
        </w:rPr>
        <w:t xml:space="preserve"> </w:t>
      </w:r>
      <w:r w:rsidRPr="007A576B">
        <w:rPr>
          <w:spacing w:val="3"/>
        </w:rPr>
        <w:t>a</w:t>
      </w:r>
      <w:r w:rsidRPr="007A576B">
        <w:rPr>
          <w:spacing w:val="6"/>
        </w:rPr>
        <w:t>b</w:t>
      </w:r>
      <w:r w:rsidRPr="007A576B">
        <w:rPr>
          <w:spacing w:val="4"/>
        </w:rPr>
        <w:t>l</w:t>
      </w:r>
      <w:r w:rsidRPr="007A576B">
        <w:t>e</w:t>
      </w:r>
      <w:r w:rsidRPr="007A576B">
        <w:rPr>
          <w:spacing w:val="5"/>
        </w:rPr>
        <w:t xml:space="preserve"> </w:t>
      </w:r>
      <w:r w:rsidRPr="007A576B">
        <w:rPr>
          <w:spacing w:val="2"/>
        </w:rPr>
        <w:t>t</w:t>
      </w:r>
      <w:r w:rsidRPr="007A576B">
        <w:t>o</w:t>
      </w:r>
      <w:r w:rsidRPr="007A576B">
        <w:rPr>
          <w:spacing w:val="9"/>
        </w:rPr>
        <w:t xml:space="preserve"> </w:t>
      </w:r>
      <w:r w:rsidRPr="007A576B">
        <w:rPr>
          <w:spacing w:val="4"/>
        </w:rPr>
        <w:t>i</w:t>
      </w:r>
      <w:r w:rsidRPr="007A576B">
        <w:rPr>
          <w:spacing w:val="3"/>
        </w:rPr>
        <w:t>n</w:t>
      </w:r>
      <w:r w:rsidRPr="007A576B">
        <w:rPr>
          <w:spacing w:val="8"/>
        </w:rPr>
        <w:t>t</w:t>
      </w:r>
      <w:r w:rsidRPr="007A576B">
        <w:rPr>
          <w:spacing w:val="5"/>
        </w:rPr>
        <w:t>e</w:t>
      </w:r>
      <w:r w:rsidRPr="007A576B">
        <w:rPr>
          <w:spacing w:val="3"/>
        </w:rPr>
        <w:t>r</w:t>
      </w:r>
      <w:r w:rsidRPr="007A576B">
        <w:rPr>
          <w:spacing w:val="5"/>
        </w:rPr>
        <w:t>ac</w:t>
      </w:r>
      <w:r w:rsidRPr="007A576B">
        <w:t>t</w:t>
      </w:r>
      <w:r w:rsidRPr="007A576B">
        <w:rPr>
          <w:spacing w:val="3"/>
        </w:rPr>
        <w:t xml:space="preserve"> </w:t>
      </w:r>
      <w:r w:rsidRPr="007A576B">
        <w:t>w</w:t>
      </w:r>
      <w:r w:rsidRPr="007A576B">
        <w:rPr>
          <w:spacing w:val="5"/>
        </w:rPr>
        <w:t>i</w:t>
      </w:r>
      <w:r w:rsidRPr="007A576B">
        <w:rPr>
          <w:spacing w:val="4"/>
        </w:rPr>
        <w:t>t</w:t>
      </w:r>
      <w:r w:rsidRPr="007A576B">
        <w:t>h</w:t>
      </w:r>
      <w:r w:rsidRPr="007A576B">
        <w:rPr>
          <w:spacing w:val="4"/>
        </w:rPr>
        <w:t xml:space="preserve"> </w:t>
      </w:r>
      <w:r w:rsidRPr="007A576B">
        <w:rPr>
          <w:spacing w:val="5"/>
        </w:rPr>
        <w:t>c</w:t>
      </w:r>
      <w:r w:rsidRPr="007A576B">
        <w:rPr>
          <w:spacing w:val="3"/>
        </w:rPr>
        <w:t>u</w:t>
      </w:r>
      <w:r w:rsidRPr="007A576B">
        <w:rPr>
          <w:spacing w:val="4"/>
        </w:rPr>
        <w:t>st</w:t>
      </w:r>
      <w:r w:rsidRPr="007A576B">
        <w:rPr>
          <w:spacing w:val="6"/>
        </w:rPr>
        <w:t>o</w:t>
      </w:r>
      <w:r w:rsidRPr="007A576B">
        <w:rPr>
          <w:spacing w:val="1"/>
        </w:rPr>
        <w:t>m</w:t>
      </w:r>
      <w:r w:rsidRPr="007A576B">
        <w:rPr>
          <w:spacing w:val="5"/>
        </w:rPr>
        <w:t>er</w:t>
      </w:r>
      <w:r w:rsidRPr="007A576B">
        <w:t>s</w:t>
      </w:r>
      <w:r w:rsidRPr="007A576B">
        <w:rPr>
          <w:spacing w:val="1"/>
        </w:rPr>
        <w:t xml:space="preserve"> </w:t>
      </w:r>
      <w:r w:rsidRPr="007A576B">
        <w:rPr>
          <w:spacing w:val="6"/>
        </w:rPr>
        <w:t>o</w:t>
      </w:r>
      <w:r w:rsidRPr="007A576B">
        <w:t>n</w:t>
      </w:r>
      <w:r w:rsidRPr="007A576B">
        <w:rPr>
          <w:spacing w:val="4"/>
        </w:rPr>
        <w:t xml:space="preserve"> </w:t>
      </w:r>
      <w:r w:rsidRPr="007A576B">
        <w:t>a</w:t>
      </w:r>
      <w:r w:rsidRPr="007A576B">
        <w:rPr>
          <w:spacing w:val="7"/>
        </w:rPr>
        <w:t xml:space="preserve"> </w:t>
      </w:r>
      <w:r w:rsidRPr="007A576B">
        <w:rPr>
          <w:spacing w:val="6"/>
        </w:rPr>
        <w:t>d</w:t>
      </w:r>
      <w:r w:rsidRPr="007A576B">
        <w:rPr>
          <w:spacing w:val="5"/>
        </w:rPr>
        <w:t>a</w:t>
      </w:r>
      <w:r w:rsidRPr="007A576B">
        <w:rPr>
          <w:spacing w:val="2"/>
        </w:rPr>
        <w:t>i</w:t>
      </w:r>
      <w:r w:rsidRPr="007A576B">
        <w:rPr>
          <w:spacing w:val="4"/>
        </w:rPr>
        <w:t>l</w:t>
      </w:r>
      <w:r w:rsidRPr="007A576B">
        <w:t>y</w:t>
      </w:r>
      <w:r w:rsidRPr="007A576B">
        <w:rPr>
          <w:spacing w:val="4"/>
        </w:rPr>
        <w:t xml:space="preserve"> </w:t>
      </w:r>
      <w:r w:rsidRPr="007A576B">
        <w:rPr>
          <w:spacing w:val="3"/>
        </w:rPr>
        <w:t>b</w:t>
      </w:r>
      <w:r w:rsidRPr="007A576B">
        <w:rPr>
          <w:spacing w:val="5"/>
        </w:rPr>
        <w:t>a</w:t>
      </w:r>
      <w:r w:rsidRPr="007A576B">
        <w:rPr>
          <w:spacing w:val="4"/>
        </w:rPr>
        <w:t>sis</w:t>
      </w:r>
      <w:r w:rsidRPr="007A576B">
        <w:t>.</w:t>
      </w:r>
      <w:r w:rsidRPr="007A576B">
        <w:rPr>
          <w:spacing w:val="3"/>
        </w:rPr>
        <w:t xml:space="preserve"> </w:t>
      </w:r>
      <w:r w:rsidRPr="007A576B">
        <w:rPr>
          <w:spacing w:val="5"/>
        </w:rPr>
        <w:t>H</w:t>
      </w:r>
      <w:r w:rsidRPr="007A576B">
        <w:rPr>
          <w:spacing w:val="4"/>
        </w:rPr>
        <w:t>i</w:t>
      </w:r>
      <w:r w:rsidRPr="007A576B">
        <w:rPr>
          <w:spacing w:val="3"/>
        </w:rPr>
        <w:t>gh</w:t>
      </w:r>
      <w:r w:rsidRPr="007A576B">
        <w:rPr>
          <w:spacing w:val="4"/>
        </w:rPr>
        <w:t>l</w:t>
      </w:r>
      <w:r w:rsidRPr="007A576B">
        <w:t xml:space="preserve">y </w:t>
      </w:r>
      <w:r w:rsidRPr="007A576B">
        <w:rPr>
          <w:spacing w:val="5"/>
        </w:rPr>
        <w:t>ar</w:t>
      </w:r>
      <w:r w:rsidRPr="007A576B">
        <w:rPr>
          <w:spacing w:val="4"/>
        </w:rPr>
        <w:t>t</w:t>
      </w:r>
      <w:r w:rsidRPr="007A576B">
        <w:rPr>
          <w:spacing w:val="2"/>
        </w:rPr>
        <w:t>i</w:t>
      </w:r>
      <w:r w:rsidRPr="007A576B">
        <w:rPr>
          <w:spacing w:val="5"/>
        </w:rPr>
        <w:t>c</w:t>
      </w:r>
      <w:r w:rsidRPr="007A576B">
        <w:rPr>
          <w:spacing w:val="3"/>
        </w:rPr>
        <w:t>u</w:t>
      </w:r>
      <w:r w:rsidRPr="007A576B">
        <w:rPr>
          <w:spacing w:val="4"/>
        </w:rPr>
        <w:t>l</w:t>
      </w:r>
      <w:r w:rsidRPr="007A576B">
        <w:rPr>
          <w:spacing w:val="5"/>
        </w:rPr>
        <w:t>a</w:t>
      </w:r>
      <w:r w:rsidRPr="007A576B">
        <w:rPr>
          <w:spacing w:val="4"/>
        </w:rPr>
        <w:t>t</w:t>
      </w:r>
      <w:r w:rsidRPr="007A576B">
        <w:t>e</w:t>
      </w:r>
      <w:r w:rsidRPr="007A576B">
        <w:rPr>
          <w:spacing w:val="3"/>
        </w:rPr>
        <w:t xml:space="preserve"> </w:t>
      </w:r>
      <w:r w:rsidRPr="007A576B">
        <w:t>&amp;</w:t>
      </w:r>
      <w:r w:rsidRPr="007A576B">
        <w:rPr>
          <w:spacing w:val="7"/>
        </w:rPr>
        <w:t xml:space="preserve"> </w:t>
      </w:r>
      <w:r w:rsidRPr="007A576B">
        <w:rPr>
          <w:spacing w:val="3"/>
        </w:rPr>
        <w:t>h</w:t>
      </w:r>
      <w:r w:rsidRPr="007A576B">
        <w:rPr>
          <w:spacing w:val="5"/>
        </w:rPr>
        <w:t>a</w:t>
      </w:r>
      <w:r w:rsidRPr="007A576B">
        <w:rPr>
          <w:spacing w:val="3"/>
        </w:rPr>
        <w:t>v</w:t>
      </w:r>
      <w:r w:rsidRPr="007A576B">
        <w:rPr>
          <w:spacing w:val="4"/>
        </w:rPr>
        <w:t>i</w:t>
      </w:r>
      <w:r w:rsidRPr="007A576B">
        <w:rPr>
          <w:spacing w:val="3"/>
        </w:rPr>
        <w:t>n</w:t>
      </w:r>
      <w:r w:rsidRPr="007A576B">
        <w:t>g</w:t>
      </w:r>
      <w:r w:rsidRPr="007A576B">
        <w:rPr>
          <w:spacing w:val="3"/>
        </w:rPr>
        <w:t xml:space="preserve"> </w:t>
      </w:r>
      <w:r w:rsidRPr="007A576B">
        <w:t>a</w:t>
      </w:r>
      <w:r w:rsidRPr="007A576B">
        <w:rPr>
          <w:spacing w:val="8"/>
        </w:rPr>
        <w:t xml:space="preserve"> </w:t>
      </w:r>
      <w:r w:rsidRPr="007A576B">
        <w:rPr>
          <w:spacing w:val="5"/>
        </w:rPr>
        <w:t>c</w:t>
      </w:r>
      <w:r w:rsidRPr="007A576B">
        <w:rPr>
          <w:spacing w:val="4"/>
        </w:rPr>
        <w:t>l</w:t>
      </w:r>
      <w:r w:rsidRPr="007A576B">
        <w:rPr>
          <w:spacing w:val="3"/>
        </w:rPr>
        <w:t>e</w:t>
      </w:r>
      <w:r w:rsidRPr="007A576B">
        <w:rPr>
          <w:spacing w:val="5"/>
        </w:rPr>
        <w:t>a</w:t>
      </w:r>
      <w:r w:rsidRPr="007A576B">
        <w:t>r</w:t>
      </w:r>
      <w:r w:rsidRPr="007A576B">
        <w:rPr>
          <w:spacing w:val="5"/>
        </w:rPr>
        <w:t xml:space="preserve"> </w:t>
      </w:r>
      <w:r w:rsidRPr="007A576B">
        <w:rPr>
          <w:spacing w:val="3"/>
        </w:rPr>
        <w:t>fr</w:t>
      </w:r>
      <w:r w:rsidRPr="007A576B">
        <w:rPr>
          <w:spacing w:val="4"/>
        </w:rPr>
        <w:t>i</w:t>
      </w:r>
      <w:r w:rsidRPr="007A576B">
        <w:rPr>
          <w:spacing w:val="5"/>
        </w:rPr>
        <w:t>e</w:t>
      </w:r>
      <w:r w:rsidRPr="007A576B">
        <w:rPr>
          <w:spacing w:val="3"/>
        </w:rPr>
        <w:t>n</w:t>
      </w:r>
      <w:r w:rsidRPr="007A576B">
        <w:rPr>
          <w:spacing w:val="6"/>
        </w:rPr>
        <w:t>d</w:t>
      </w:r>
      <w:r w:rsidRPr="007A576B">
        <w:rPr>
          <w:spacing w:val="4"/>
        </w:rPr>
        <w:t>l</w:t>
      </w:r>
      <w:r w:rsidRPr="007A576B">
        <w:t xml:space="preserve">y </w:t>
      </w:r>
      <w:r w:rsidRPr="007A576B">
        <w:rPr>
          <w:spacing w:val="3"/>
        </w:rPr>
        <w:t>v</w:t>
      </w:r>
      <w:r w:rsidRPr="007A576B">
        <w:rPr>
          <w:spacing w:val="6"/>
        </w:rPr>
        <w:t>o</w:t>
      </w:r>
      <w:r w:rsidRPr="007A576B">
        <w:rPr>
          <w:spacing w:val="4"/>
        </w:rPr>
        <w:t>i</w:t>
      </w:r>
      <w:r w:rsidRPr="007A576B">
        <w:rPr>
          <w:spacing w:val="5"/>
        </w:rPr>
        <w:t>c</w:t>
      </w:r>
      <w:r w:rsidRPr="007A576B">
        <w:rPr>
          <w:spacing w:val="3"/>
        </w:rPr>
        <w:t>e</w:t>
      </w:r>
      <w:r w:rsidRPr="007A576B">
        <w:t>,</w:t>
      </w:r>
      <w:r w:rsidRPr="007A576B">
        <w:rPr>
          <w:spacing w:val="5"/>
        </w:rPr>
        <w:t xml:space="preserve"> </w:t>
      </w:r>
      <w:r w:rsidRPr="007A576B">
        <w:rPr>
          <w:spacing w:val="2"/>
        </w:rPr>
        <w:t>S</w:t>
      </w:r>
      <w:r w:rsidRPr="007A576B">
        <w:rPr>
          <w:spacing w:val="4"/>
        </w:rPr>
        <w:t>i</w:t>
      </w:r>
      <w:r w:rsidRPr="007A576B">
        <w:rPr>
          <w:spacing w:val="1"/>
        </w:rPr>
        <w:t>m</w:t>
      </w:r>
      <w:r w:rsidRPr="007A576B">
        <w:rPr>
          <w:spacing w:val="6"/>
        </w:rPr>
        <w:t>o</w:t>
      </w:r>
      <w:r w:rsidRPr="007A576B">
        <w:t>n</w:t>
      </w:r>
      <w:r w:rsidRPr="007A576B">
        <w:rPr>
          <w:spacing w:val="3"/>
        </w:rPr>
        <w:t xml:space="preserve"> </w:t>
      </w:r>
      <w:r w:rsidRPr="007A576B">
        <w:rPr>
          <w:spacing w:val="4"/>
        </w:rPr>
        <w:t>i</w:t>
      </w:r>
      <w:r w:rsidRPr="007A576B">
        <w:t>s</w:t>
      </w:r>
      <w:r w:rsidRPr="007A576B">
        <w:rPr>
          <w:spacing w:val="8"/>
        </w:rPr>
        <w:t xml:space="preserve"> </w:t>
      </w:r>
      <w:r w:rsidRPr="007A576B">
        <w:rPr>
          <w:spacing w:val="1"/>
        </w:rPr>
        <w:t>m</w:t>
      </w:r>
      <w:r w:rsidRPr="007A576B">
        <w:rPr>
          <w:spacing w:val="6"/>
        </w:rPr>
        <w:t>o</w:t>
      </w:r>
      <w:r w:rsidRPr="007A576B">
        <w:rPr>
          <w:spacing w:val="5"/>
        </w:rPr>
        <w:t>r</w:t>
      </w:r>
      <w:r w:rsidRPr="007A576B">
        <w:t>e</w:t>
      </w:r>
      <w:r w:rsidRPr="007A576B">
        <w:rPr>
          <w:spacing w:val="4"/>
        </w:rPr>
        <w:t xml:space="preserve"> t</w:t>
      </w:r>
      <w:r w:rsidRPr="007A576B">
        <w:rPr>
          <w:spacing w:val="3"/>
        </w:rPr>
        <w:t>h</w:t>
      </w:r>
      <w:r w:rsidRPr="007A576B">
        <w:rPr>
          <w:spacing w:val="5"/>
        </w:rPr>
        <w:t>a</w:t>
      </w:r>
      <w:r w:rsidRPr="007A576B">
        <w:t>n</w:t>
      </w:r>
      <w:r w:rsidRPr="007A576B">
        <w:rPr>
          <w:spacing w:val="5"/>
        </w:rPr>
        <w:t xml:space="preserve"> a</w:t>
      </w:r>
      <w:r w:rsidRPr="007A576B">
        <w:rPr>
          <w:spacing w:val="3"/>
        </w:rPr>
        <w:t>b</w:t>
      </w:r>
      <w:r w:rsidRPr="007A576B">
        <w:rPr>
          <w:spacing w:val="4"/>
        </w:rPr>
        <w:t>l</w:t>
      </w:r>
      <w:r w:rsidRPr="007A576B">
        <w:t>e</w:t>
      </w:r>
      <w:r w:rsidRPr="007A576B">
        <w:rPr>
          <w:spacing w:val="5"/>
        </w:rPr>
        <w:t xml:space="preserve"> </w:t>
      </w:r>
      <w:r w:rsidRPr="007A576B">
        <w:rPr>
          <w:spacing w:val="4"/>
        </w:rPr>
        <w:t>t</w:t>
      </w:r>
      <w:r w:rsidRPr="007A576B">
        <w:t>o</w:t>
      </w:r>
      <w:r w:rsidRPr="007A576B">
        <w:rPr>
          <w:spacing w:val="6"/>
        </w:rPr>
        <w:t xml:space="preserve"> o</w:t>
      </w:r>
      <w:r w:rsidRPr="007A576B">
        <w:rPr>
          <w:spacing w:val="3"/>
        </w:rPr>
        <w:t>ff</w:t>
      </w:r>
      <w:r w:rsidRPr="007A576B">
        <w:rPr>
          <w:spacing w:val="5"/>
        </w:rPr>
        <w:t>e</w:t>
      </w:r>
      <w:r w:rsidRPr="007A576B">
        <w:t xml:space="preserve">r </w:t>
      </w:r>
      <w:r w:rsidRPr="007A576B">
        <w:rPr>
          <w:spacing w:val="5"/>
        </w:rPr>
        <w:t>c</w:t>
      </w:r>
      <w:r w:rsidRPr="007A576B">
        <w:rPr>
          <w:spacing w:val="6"/>
        </w:rPr>
        <w:t>o</w:t>
      </w:r>
      <w:r w:rsidRPr="007A576B">
        <w:rPr>
          <w:spacing w:val="3"/>
        </w:rPr>
        <w:t>n</w:t>
      </w:r>
      <w:r w:rsidRPr="007A576B">
        <w:rPr>
          <w:spacing w:val="5"/>
        </w:rPr>
        <w:t>c</w:t>
      </w:r>
      <w:r w:rsidRPr="007A576B">
        <w:rPr>
          <w:spacing w:val="4"/>
        </w:rPr>
        <w:t>is</w:t>
      </w:r>
      <w:r w:rsidRPr="007A576B">
        <w:t>e</w:t>
      </w:r>
      <w:r w:rsidRPr="007A576B">
        <w:rPr>
          <w:spacing w:val="3"/>
        </w:rPr>
        <w:t xml:space="preserve"> </w:t>
      </w:r>
      <w:r w:rsidRPr="007A576B">
        <w:t>&amp;</w:t>
      </w:r>
      <w:r w:rsidRPr="007A576B">
        <w:rPr>
          <w:spacing w:val="4"/>
        </w:rPr>
        <w:t xml:space="preserve"> </w:t>
      </w:r>
      <w:r w:rsidRPr="007A576B">
        <w:rPr>
          <w:spacing w:val="6"/>
        </w:rPr>
        <w:t>po</w:t>
      </w:r>
      <w:r w:rsidRPr="007A576B">
        <w:rPr>
          <w:spacing w:val="2"/>
        </w:rPr>
        <w:t>l</w:t>
      </w:r>
      <w:r w:rsidRPr="007A576B">
        <w:rPr>
          <w:spacing w:val="4"/>
        </w:rPr>
        <w:t>it</w:t>
      </w:r>
      <w:r w:rsidRPr="007A576B">
        <w:t>e</w:t>
      </w:r>
      <w:r w:rsidRPr="007A576B">
        <w:rPr>
          <w:spacing w:val="3"/>
        </w:rPr>
        <w:t xml:space="preserve"> </w:t>
      </w:r>
      <w:r w:rsidRPr="007A576B">
        <w:rPr>
          <w:spacing w:val="5"/>
        </w:rPr>
        <w:t>a</w:t>
      </w:r>
      <w:r w:rsidRPr="007A576B">
        <w:rPr>
          <w:spacing w:val="4"/>
        </w:rPr>
        <w:t>ssist</w:t>
      </w:r>
      <w:r w:rsidRPr="007A576B">
        <w:rPr>
          <w:spacing w:val="5"/>
        </w:rPr>
        <w:t>a</w:t>
      </w:r>
      <w:r w:rsidRPr="007A576B">
        <w:rPr>
          <w:spacing w:val="3"/>
        </w:rPr>
        <w:t>nc</w:t>
      </w:r>
      <w:r w:rsidRPr="007A576B">
        <w:t>e</w:t>
      </w:r>
      <w:r w:rsidRPr="007A576B">
        <w:rPr>
          <w:spacing w:val="5"/>
        </w:rPr>
        <w:t xml:space="preserve"> </w:t>
      </w:r>
      <w:r w:rsidRPr="007A576B">
        <w:rPr>
          <w:spacing w:val="2"/>
        </w:rPr>
        <w:t>i</w:t>
      </w:r>
      <w:r w:rsidRPr="007A576B">
        <w:t>n</w:t>
      </w:r>
      <w:r w:rsidRPr="007A576B">
        <w:rPr>
          <w:spacing w:val="6"/>
        </w:rPr>
        <w:t xml:space="preserve"> </w:t>
      </w:r>
      <w:r w:rsidRPr="007A576B">
        <w:t>a</w:t>
      </w:r>
      <w:r w:rsidRPr="007A576B">
        <w:rPr>
          <w:spacing w:val="7"/>
        </w:rPr>
        <w:t xml:space="preserve"> p</w:t>
      </w:r>
      <w:r w:rsidRPr="007A576B">
        <w:rPr>
          <w:spacing w:val="3"/>
        </w:rPr>
        <w:t>h</w:t>
      </w:r>
      <w:r w:rsidRPr="007A576B">
        <w:rPr>
          <w:spacing w:val="6"/>
        </w:rPr>
        <w:t>o</w:t>
      </w:r>
      <w:r w:rsidRPr="007A576B">
        <w:rPr>
          <w:spacing w:val="3"/>
        </w:rPr>
        <w:t>n</w:t>
      </w:r>
      <w:r w:rsidRPr="007A576B">
        <w:t>e</w:t>
      </w:r>
      <w:r w:rsidRPr="007A576B">
        <w:rPr>
          <w:spacing w:val="3"/>
        </w:rPr>
        <w:t xml:space="preserve"> c</w:t>
      </w:r>
      <w:r w:rsidRPr="007A576B">
        <w:rPr>
          <w:spacing w:val="6"/>
        </w:rPr>
        <w:t>o</w:t>
      </w:r>
      <w:r w:rsidRPr="007A576B">
        <w:rPr>
          <w:spacing w:val="3"/>
        </w:rPr>
        <w:t>nv</w:t>
      </w:r>
      <w:r w:rsidRPr="007A576B">
        <w:rPr>
          <w:spacing w:val="5"/>
        </w:rPr>
        <w:t>er</w:t>
      </w:r>
      <w:r w:rsidRPr="007A576B">
        <w:rPr>
          <w:spacing w:val="4"/>
        </w:rPr>
        <w:t>s</w:t>
      </w:r>
      <w:r w:rsidRPr="007A576B">
        <w:rPr>
          <w:spacing w:val="5"/>
        </w:rPr>
        <w:t>a</w:t>
      </w:r>
      <w:r w:rsidRPr="007A576B">
        <w:rPr>
          <w:spacing w:val="4"/>
        </w:rPr>
        <w:t>t</w:t>
      </w:r>
      <w:r w:rsidRPr="007A576B">
        <w:rPr>
          <w:spacing w:val="2"/>
        </w:rPr>
        <w:t>i</w:t>
      </w:r>
      <w:r w:rsidRPr="007A576B">
        <w:rPr>
          <w:spacing w:val="6"/>
        </w:rPr>
        <w:t>o</w:t>
      </w:r>
      <w:r w:rsidRPr="007A576B">
        <w:rPr>
          <w:spacing w:val="3"/>
        </w:rPr>
        <w:t>n</w:t>
      </w:r>
      <w:r w:rsidRPr="007A576B">
        <w:t>.</w:t>
      </w:r>
      <w:r w:rsidRPr="007A576B">
        <w:rPr>
          <w:spacing w:val="-3"/>
        </w:rPr>
        <w:t xml:space="preserve"> </w:t>
      </w:r>
      <w:r w:rsidRPr="007A576B">
        <w:rPr>
          <w:spacing w:val="5"/>
        </w:rPr>
        <w:t>H</w:t>
      </w:r>
      <w:r w:rsidRPr="007A576B">
        <w:t>e</w:t>
      </w:r>
      <w:r w:rsidRPr="007A576B">
        <w:rPr>
          <w:spacing w:val="6"/>
        </w:rPr>
        <w:t xml:space="preserve"> </w:t>
      </w:r>
      <w:r w:rsidRPr="007A576B">
        <w:rPr>
          <w:spacing w:val="2"/>
        </w:rPr>
        <w:t>i</w:t>
      </w:r>
      <w:r w:rsidRPr="007A576B">
        <w:t>s</w:t>
      </w:r>
      <w:r w:rsidRPr="007A576B">
        <w:rPr>
          <w:spacing w:val="8"/>
        </w:rPr>
        <w:t xml:space="preserve"> </w:t>
      </w:r>
      <w:r w:rsidRPr="007A576B">
        <w:rPr>
          <w:spacing w:val="5"/>
        </w:rPr>
        <w:t>c</w:t>
      </w:r>
      <w:r w:rsidRPr="007A576B">
        <w:rPr>
          <w:spacing w:val="3"/>
        </w:rPr>
        <w:t>ur</w:t>
      </w:r>
      <w:r w:rsidRPr="007A576B">
        <w:rPr>
          <w:spacing w:val="5"/>
        </w:rPr>
        <w:t>re</w:t>
      </w:r>
      <w:r w:rsidRPr="007A576B">
        <w:rPr>
          <w:spacing w:val="3"/>
        </w:rPr>
        <w:t>n</w:t>
      </w:r>
      <w:r w:rsidRPr="007A576B">
        <w:rPr>
          <w:spacing w:val="4"/>
        </w:rPr>
        <w:t>tl</w:t>
      </w:r>
      <w:r w:rsidRPr="007A576B">
        <w:t>y</w:t>
      </w:r>
      <w:r w:rsidRPr="007A576B">
        <w:rPr>
          <w:spacing w:val="-1"/>
        </w:rPr>
        <w:t xml:space="preserve"> </w:t>
      </w:r>
      <w:r w:rsidRPr="007A576B">
        <w:rPr>
          <w:spacing w:val="4"/>
        </w:rPr>
        <w:t>l</w:t>
      </w:r>
      <w:r w:rsidRPr="007A576B">
        <w:rPr>
          <w:spacing w:val="3"/>
        </w:rPr>
        <w:t>o</w:t>
      </w:r>
      <w:r w:rsidRPr="007A576B">
        <w:rPr>
          <w:spacing w:val="6"/>
        </w:rPr>
        <w:t>o</w:t>
      </w:r>
      <w:r w:rsidRPr="007A576B">
        <w:rPr>
          <w:spacing w:val="3"/>
        </w:rPr>
        <w:t>k</w:t>
      </w:r>
      <w:r w:rsidRPr="007A576B">
        <w:rPr>
          <w:spacing w:val="4"/>
        </w:rPr>
        <w:t>i</w:t>
      </w:r>
      <w:r w:rsidRPr="007A576B">
        <w:rPr>
          <w:spacing w:val="3"/>
        </w:rPr>
        <w:t>n</w:t>
      </w:r>
      <w:r w:rsidRPr="007A576B">
        <w:t>g</w:t>
      </w:r>
      <w:r w:rsidRPr="007A576B">
        <w:rPr>
          <w:spacing w:val="2"/>
        </w:rPr>
        <w:t xml:space="preserve"> </w:t>
      </w:r>
      <w:r w:rsidRPr="007A576B">
        <w:rPr>
          <w:spacing w:val="3"/>
        </w:rPr>
        <w:t>f</w:t>
      </w:r>
      <w:r w:rsidRPr="007A576B">
        <w:rPr>
          <w:spacing w:val="6"/>
        </w:rPr>
        <w:t>o</w:t>
      </w:r>
      <w:r w:rsidRPr="007A576B">
        <w:t xml:space="preserve">r </w:t>
      </w:r>
      <w:r w:rsidRPr="007A576B">
        <w:rPr>
          <w:spacing w:val="5"/>
        </w:rPr>
        <w:t>a</w:t>
      </w:r>
      <w:r w:rsidRPr="007A576B">
        <w:t>n</w:t>
      </w:r>
      <w:r w:rsidRPr="007A576B">
        <w:rPr>
          <w:spacing w:val="6"/>
        </w:rPr>
        <w:t xml:space="preserve"> </w:t>
      </w:r>
      <w:r w:rsidRPr="007A576B">
        <w:rPr>
          <w:spacing w:val="5"/>
        </w:rPr>
        <w:t>e</w:t>
      </w:r>
      <w:r w:rsidRPr="007A576B">
        <w:rPr>
          <w:spacing w:val="3"/>
        </w:rPr>
        <w:t>x</w:t>
      </w:r>
      <w:r w:rsidRPr="007A576B">
        <w:rPr>
          <w:spacing w:val="5"/>
        </w:rPr>
        <w:t>c</w:t>
      </w:r>
      <w:r w:rsidRPr="007A576B">
        <w:rPr>
          <w:spacing w:val="4"/>
        </w:rPr>
        <w:t>iti</w:t>
      </w:r>
      <w:r w:rsidRPr="007A576B">
        <w:rPr>
          <w:spacing w:val="3"/>
        </w:rPr>
        <w:t>n</w:t>
      </w:r>
      <w:r w:rsidRPr="007A576B">
        <w:t xml:space="preserve">g </w:t>
      </w:r>
      <w:r w:rsidRPr="007A576B">
        <w:rPr>
          <w:spacing w:val="3"/>
        </w:rPr>
        <w:t>o</w:t>
      </w:r>
      <w:r w:rsidRPr="007A576B">
        <w:rPr>
          <w:spacing w:val="6"/>
        </w:rPr>
        <w:t>p</w:t>
      </w:r>
      <w:r w:rsidRPr="007A576B">
        <w:rPr>
          <w:spacing w:val="3"/>
        </w:rPr>
        <w:t>p</w:t>
      </w:r>
      <w:r w:rsidRPr="007A576B">
        <w:rPr>
          <w:spacing w:val="6"/>
        </w:rPr>
        <w:t>o</w:t>
      </w:r>
      <w:r w:rsidRPr="007A576B">
        <w:rPr>
          <w:spacing w:val="3"/>
        </w:rPr>
        <w:t>r</w:t>
      </w:r>
      <w:r w:rsidRPr="007A576B">
        <w:rPr>
          <w:spacing w:val="4"/>
        </w:rPr>
        <w:t>t</w:t>
      </w:r>
      <w:r w:rsidRPr="007A576B">
        <w:rPr>
          <w:spacing w:val="3"/>
        </w:rPr>
        <w:t>un</w:t>
      </w:r>
      <w:r w:rsidRPr="007A576B">
        <w:rPr>
          <w:spacing w:val="4"/>
        </w:rPr>
        <w:t>it</w:t>
      </w:r>
      <w:r w:rsidRPr="007A576B">
        <w:t>y</w:t>
      </w:r>
      <w:r w:rsidRPr="007A576B">
        <w:rPr>
          <w:spacing w:val="-3"/>
        </w:rPr>
        <w:t xml:space="preserve"> </w:t>
      </w:r>
      <w:r w:rsidRPr="007A576B">
        <w:rPr>
          <w:spacing w:val="4"/>
        </w:rPr>
        <w:t>i</w:t>
      </w:r>
      <w:r w:rsidRPr="007A576B">
        <w:t>n</w:t>
      </w:r>
      <w:r w:rsidRPr="007A576B">
        <w:rPr>
          <w:spacing w:val="6"/>
        </w:rPr>
        <w:t xml:space="preserve"> </w:t>
      </w:r>
      <w:r w:rsidRPr="007A576B">
        <w:t>a</w:t>
      </w:r>
      <w:r w:rsidRPr="007A576B">
        <w:rPr>
          <w:spacing w:val="7"/>
        </w:rPr>
        <w:t xml:space="preserve"> </w:t>
      </w:r>
      <w:r w:rsidRPr="007A576B">
        <w:rPr>
          <w:spacing w:val="5"/>
        </w:rPr>
        <w:t>c</w:t>
      </w:r>
      <w:r w:rsidRPr="007A576B">
        <w:rPr>
          <w:spacing w:val="3"/>
        </w:rPr>
        <w:t>u</w:t>
      </w:r>
      <w:r w:rsidRPr="007A576B">
        <w:rPr>
          <w:spacing w:val="4"/>
        </w:rPr>
        <w:t>st</w:t>
      </w:r>
      <w:r w:rsidRPr="007A576B">
        <w:rPr>
          <w:spacing w:val="6"/>
        </w:rPr>
        <w:t>o</w:t>
      </w:r>
      <w:r w:rsidRPr="007A576B">
        <w:rPr>
          <w:spacing w:val="1"/>
        </w:rPr>
        <w:t>m</w:t>
      </w:r>
      <w:r w:rsidRPr="007A576B">
        <w:rPr>
          <w:spacing w:val="5"/>
        </w:rPr>
        <w:t>e</w:t>
      </w:r>
      <w:r w:rsidRPr="007A576B">
        <w:t>r</w:t>
      </w:r>
      <w:r w:rsidRPr="007A576B">
        <w:rPr>
          <w:spacing w:val="3"/>
        </w:rPr>
        <w:t xml:space="preserve"> f</w:t>
      </w:r>
      <w:r w:rsidRPr="007A576B">
        <w:rPr>
          <w:spacing w:val="6"/>
        </w:rPr>
        <w:t>o</w:t>
      </w:r>
      <w:r w:rsidRPr="007A576B">
        <w:rPr>
          <w:spacing w:val="5"/>
        </w:rPr>
        <w:t>c</w:t>
      </w:r>
      <w:r w:rsidRPr="007A576B">
        <w:rPr>
          <w:spacing w:val="3"/>
        </w:rPr>
        <w:t>u</w:t>
      </w:r>
      <w:r w:rsidRPr="007A576B">
        <w:rPr>
          <w:spacing w:val="4"/>
        </w:rPr>
        <w:t>s</w:t>
      </w:r>
      <w:r w:rsidRPr="007A576B">
        <w:rPr>
          <w:spacing w:val="3"/>
        </w:rPr>
        <w:t>e</w:t>
      </w:r>
      <w:r w:rsidRPr="007A576B">
        <w:t>d</w:t>
      </w:r>
      <w:r w:rsidRPr="007A576B">
        <w:rPr>
          <w:spacing w:val="2"/>
        </w:rPr>
        <w:t xml:space="preserve"> </w:t>
      </w:r>
      <w:r w:rsidRPr="007A576B">
        <w:rPr>
          <w:spacing w:val="5"/>
        </w:rPr>
        <w:t>e</w:t>
      </w:r>
      <w:r w:rsidRPr="007A576B">
        <w:rPr>
          <w:spacing w:val="3"/>
        </w:rPr>
        <w:t>nv</w:t>
      </w:r>
      <w:r w:rsidRPr="007A576B">
        <w:rPr>
          <w:spacing w:val="4"/>
        </w:rPr>
        <w:t>i</w:t>
      </w:r>
      <w:r w:rsidRPr="007A576B">
        <w:rPr>
          <w:spacing w:val="5"/>
        </w:rPr>
        <w:t>r</w:t>
      </w:r>
      <w:r w:rsidRPr="007A576B">
        <w:rPr>
          <w:spacing w:val="17"/>
        </w:rPr>
        <w:t>o</w:t>
      </w:r>
      <w:r w:rsidRPr="007A576B">
        <w:rPr>
          <w:spacing w:val="3"/>
        </w:rPr>
        <w:t>n</w:t>
      </w:r>
      <w:r w:rsidRPr="007A576B">
        <w:rPr>
          <w:spacing w:val="1"/>
        </w:rPr>
        <w:t>m</w:t>
      </w:r>
      <w:r w:rsidRPr="007A576B">
        <w:rPr>
          <w:spacing w:val="5"/>
        </w:rPr>
        <w:t>e</w:t>
      </w:r>
      <w:r w:rsidRPr="007A576B">
        <w:rPr>
          <w:spacing w:val="3"/>
        </w:rPr>
        <w:t>n</w:t>
      </w:r>
      <w:r w:rsidRPr="007A576B">
        <w:rPr>
          <w:spacing w:val="4"/>
        </w:rPr>
        <w:t>t</w:t>
      </w:r>
      <w:r w:rsidRPr="007A576B">
        <w:t>,</w:t>
      </w:r>
      <w:r w:rsidRPr="007A576B">
        <w:rPr>
          <w:spacing w:val="-1"/>
        </w:rPr>
        <w:t xml:space="preserve"> </w:t>
      </w:r>
      <w:r w:rsidRPr="007A576B">
        <w:t>w</w:t>
      </w:r>
      <w:r w:rsidRPr="007A576B">
        <w:rPr>
          <w:spacing w:val="4"/>
        </w:rPr>
        <w:t>h</w:t>
      </w:r>
      <w:r w:rsidRPr="007A576B">
        <w:rPr>
          <w:spacing w:val="5"/>
        </w:rPr>
        <w:t>er</w:t>
      </w:r>
      <w:r w:rsidRPr="007A576B">
        <w:t>e</w:t>
      </w:r>
      <w:r w:rsidRPr="007A576B">
        <w:rPr>
          <w:spacing w:val="5"/>
        </w:rPr>
        <w:t xml:space="preserve"> </w:t>
      </w:r>
      <w:r w:rsidRPr="007A576B">
        <w:rPr>
          <w:spacing w:val="3"/>
        </w:rPr>
        <w:t>h</w:t>
      </w:r>
      <w:r w:rsidRPr="007A576B">
        <w:t>e</w:t>
      </w:r>
      <w:r w:rsidRPr="007A576B">
        <w:rPr>
          <w:spacing w:val="8"/>
        </w:rPr>
        <w:t xml:space="preserve"> </w:t>
      </w:r>
      <w:r w:rsidRPr="007A576B">
        <w:t>w</w:t>
      </w:r>
      <w:r w:rsidRPr="007A576B">
        <w:rPr>
          <w:spacing w:val="5"/>
        </w:rPr>
        <w:t>i</w:t>
      </w:r>
      <w:r w:rsidRPr="007A576B">
        <w:rPr>
          <w:spacing w:val="4"/>
        </w:rPr>
        <w:t>l</w:t>
      </w:r>
      <w:r w:rsidRPr="007A576B">
        <w:t>l</w:t>
      </w:r>
      <w:r w:rsidRPr="007A576B">
        <w:rPr>
          <w:spacing w:val="11"/>
        </w:rPr>
        <w:t xml:space="preserve"> </w:t>
      </w:r>
      <w:r w:rsidRPr="007A576B">
        <w:rPr>
          <w:spacing w:val="6"/>
        </w:rPr>
        <w:t>b</w:t>
      </w:r>
      <w:r w:rsidRPr="007A576B">
        <w:t xml:space="preserve">e </w:t>
      </w:r>
      <w:r w:rsidRPr="007A576B">
        <w:rPr>
          <w:spacing w:val="5"/>
        </w:rPr>
        <w:t>a</w:t>
      </w:r>
      <w:r w:rsidRPr="007A576B">
        <w:rPr>
          <w:spacing w:val="6"/>
        </w:rPr>
        <w:t>b</w:t>
      </w:r>
      <w:r w:rsidRPr="007A576B">
        <w:rPr>
          <w:spacing w:val="2"/>
        </w:rPr>
        <w:t>l</w:t>
      </w:r>
      <w:r w:rsidRPr="007A576B">
        <w:t>e</w:t>
      </w:r>
      <w:r w:rsidRPr="007A576B">
        <w:rPr>
          <w:spacing w:val="7"/>
        </w:rPr>
        <w:t xml:space="preserve"> </w:t>
      </w:r>
      <w:r w:rsidRPr="007A576B">
        <w:rPr>
          <w:spacing w:val="2"/>
        </w:rPr>
        <w:t>t</w:t>
      </w:r>
      <w:r w:rsidRPr="007A576B">
        <w:t>o</w:t>
      </w:r>
      <w:r w:rsidRPr="007A576B">
        <w:rPr>
          <w:spacing w:val="6"/>
        </w:rPr>
        <w:t xml:space="preserve"> d</w:t>
      </w:r>
      <w:r w:rsidRPr="007A576B">
        <w:rPr>
          <w:spacing w:val="3"/>
        </w:rPr>
        <w:t>e</w:t>
      </w:r>
      <w:r w:rsidRPr="007A576B">
        <w:rPr>
          <w:spacing w:val="4"/>
        </w:rPr>
        <w:t>li</w:t>
      </w:r>
      <w:r w:rsidRPr="007A576B">
        <w:rPr>
          <w:spacing w:val="3"/>
        </w:rPr>
        <w:t>v</w:t>
      </w:r>
      <w:r w:rsidRPr="007A576B">
        <w:rPr>
          <w:spacing w:val="5"/>
        </w:rPr>
        <w:t>e</w:t>
      </w:r>
      <w:r w:rsidRPr="007A576B">
        <w:t>r</w:t>
      </w:r>
      <w:r w:rsidRPr="007A576B">
        <w:rPr>
          <w:spacing w:val="2"/>
        </w:rPr>
        <w:t xml:space="preserve"> </w:t>
      </w:r>
      <w:r w:rsidRPr="007A576B">
        <w:t>a</w:t>
      </w:r>
      <w:r w:rsidRPr="007A576B">
        <w:rPr>
          <w:spacing w:val="7"/>
        </w:rPr>
        <w:t xml:space="preserve"> </w:t>
      </w:r>
      <w:r w:rsidRPr="007A576B">
        <w:rPr>
          <w:spacing w:val="3"/>
        </w:rPr>
        <w:t>h</w:t>
      </w:r>
      <w:r w:rsidRPr="007A576B">
        <w:rPr>
          <w:spacing w:val="4"/>
        </w:rPr>
        <w:t>i</w:t>
      </w:r>
      <w:r w:rsidRPr="007A576B">
        <w:rPr>
          <w:spacing w:val="3"/>
        </w:rPr>
        <w:t>g</w:t>
      </w:r>
      <w:r w:rsidRPr="007A576B">
        <w:t>h</w:t>
      </w:r>
      <w:r w:rsidRPr="007A576B">
        <w:rPr>
          <w:spacing w:val="4"/>
        </w:rPr>
        <w:t xml:space="preserve"> </w:t>
      </w:r>
      <w:r w:rsidRPr="007A576B">
        <w:rPr>
          <w:spacing w:val="6"/>
        </w:rPr>
        <w:t>q</w:t>
      </w:r>
      <w:r w:rsidRPr="007A576B">
        <w:rPr>
          <w:spacing w:val="3"/>
        </w:rPr>
        <w:t>u</w:t>
      </w:r>
      <w:r w:rsidRPr="007A576B">
        <w:rPr>
          <w:spacing w:val="5"/>
        </w:rPr>
        <w:t>a</w:t>
      </w:r>
      <w:r w:rsidRPr="007A576B">
        <w:rPr>
          <w:spacing w:val="4"/>
        </w:rPr>
        <w:t>l</w:t>
      </w:r>
      <w:r w:rsidRPr="007A576B">
        <w:rPr>
          <w:spacing w:val="2"/>
        </w:rPr>
        <w:t>i</w:t>
      </w:r>
      <w:r w:rsidRPr="007A576B">
        <w:rPr>
          <w:spacing w:val="4"/>
        </w:rPr>
        <w:t>t</w:t>
      </w:r>
      <w:r w:rsidRPr="007A576B">
        <w:t>y</w:t>
      </w:r>
      <w:r w:rsidRPr="007A576B">
        <w:rPr>
          <w:spacing w:val="2"/>
        </w:rPr>
        <w:t xml:space="preserve"> </w:t>
      </w:r>
      <w:r w:rsidRPr="007A576B">
        <w:rPr>
          <w:spacing w:val="4"/>
        </w:rPr>
        <w:t>s</w:t>
      </w:r>
      <w:r w:rsidRPr="007A576B">
        <w:rPr>
          <w:spacing w:val="5"/>
        </w:rPr>
        <w:t>er</w:t>
      </w:r>
      <w:r w:rsidRPr="007A576B">
        <w:rPr>
          <w:spacing w:val="3"/>
        </w:rPr>
        <w:t>v</w:t>
      </w:r>
      <w:r w:rsidRPr="007A576B">
        <w:rPr>
          <w:spacing w:val="2"/>
        </w:rPr>
        <w:t>i</w:t>
      </w:r>
      <w:r w:rsidRPr="007A576B">
        <w:rPr>
          <w:spacing w:val="5"/>
        </w:rPr>
        <w:t>c</w:t>
      </w:r>
      <w:r w:rsidRPr="007A576B">
        <w:t>e</w:t>
      </w:r>
      <w:r w:rsidRPr="007A576B">
        <w:rPr>
          <w:spacing w:val="13"/>
        </w:rPr>
        <w:t xml:space="preserve"> </w:t>
      </w:r>
      <w:r w:rsidRPr="007A576B">
        <w:t>&amp;</w:t>
      </w:r>
      <w:r w:rsidRPr="007A576B">
        <w:rPr>
          <w:spacing w:val="7"/>
        </w:rPr>
        <w:t xml:space="preserve"> </w:t>
      </w:r>
      <w:r w:rsidRPr="007A576B">
        <w:rPr>
          <w:spacing w:val="4"/>
        </w:rPr>
        <w:t>s</w:t>
      </w:r>
      <w:r w:rsidRPr="007A576B">
        <w:rPr>
          <w:spacing w:val="1"/>
        </w:rPr>
        <w:t>u</w:t>
      </w:r>
      <w:r w:rsidRPr="007A576B">
        <w:rPr>
          <w:spacing w:val="6"/>
        </w:rPr>
        <w:t>p</w:t>
      </w:r>
      <w:r w:rsidRPr="007A576B">
        <w:rPr>
          <w:spacing w:val="3"/>
        </w:rPr>
        <w:t>p</w:t>
      </w:r>
      <w:r w:rsidRPr="007A576B">
        <w:rPr>
          <w:spacing w:val="6"/>
        </w:rPr>
        <w:t>o</w:t>
      </w:r>
      <w:r w:rsidRPr="007A576B">
        <w:rPr>
          <w:spacing w:val="3"/>
        </w:rPr>
        <w:t>r</w:t>
      </w:r>
      <w:r w:rsidRPr="007A576B">
        <w:t>t</w:t>
      </w:r>
      <w:r w:rsidRPr="007A576B">
        <w:rPr>
          <w:spacing w:val="3"/>
        </w:rPr>
        <w:t xml:space="preserve"> h</w:t>
      </w:r>
      <w:r w:rsidRPr="007A576B">
        <w:rPr>
          <w:spacing w:val="4"/>
        </w:rPr>
        <w:t>i</w:t>
      </w:r>
      <w:r w:rsidRPr="007A576B">
        <w:t>s</w:t>
      </w:r>
      <w:r w:rsidRPr="007A576B">
        <w:rPr>
          <w:spacing w:val="5"/>
        </w:rPr>
        <w:t xml:space="preserve"> e</w:t>
      </w:r>
      <w:r w:rsidRPr="007A576B">
        <w:rPr>
          <w:spacing w:val="1"/>
        </w:rPr>
        <w:t>m</w:t>
      </w:r>
      <w:r w:rsidRPr="007A576B">
        <w:rPr>
          <w:spacing w:val="6"/>
        </w:rPr>
        <w:t>p</w:t>
      </w:r>
      <w:r w:rsidRPr="007A576B">
        <w:rPr>
          <w:spacing w:val="4"/>
        </w:rPr>
        <w:t>l</w:t>
      </w:r>
      <w:r w:rsidRPr="007A576B">
        <w:rPr>
          <w:spacing w:val="3"/>
        </w:rPr>
        <w:t>o</w:t>
      </w:r>
      <w:r w:rsidRPr="007A576B">
        <w:rPr>
          <w:spacing w:val="1"/>
        </w:rPr>
        <w:t>y</w:t>
      </w:r>
      <w:r w:rsidRPr="007A576B">
        <w:rPr>
          <w:spacing w:val="5"/>
        </w:rPr>
        <w:t>e</w:t>
      </w:r>
      <w:r w:rsidRPr="007A576B">
        <w:rPr>
          <w:spacing w:val="10"/>
        </w:rPr>
        <w:t>r</w:t>
      </w:r>
      <w:r w:rsidRPr="007A576B">
        <w:rPr>
          <w:spacing w:val="3"/>
        </w:rPr>
        <w:t>’</w:t>
      </w:r>
      <w:r w:rsidRPr="007A576B">
        <w:t xml:space="preserve">s </w:t>
      </w:r>
      <w:r w:rsidRPr="007A576B">
        <w:rPr>
          <w:spacing w:val="3"/>
        </w:rPr>
        <w:t>v</w:t>
      </w:r>
      <w:r w:rsidRPr="007A576B">
        <w:rPr>
          <w:spacing w:val="4"/>
        </w:rPr>
        <w:t>isi</w:t>
      </w:r>
      <w:r w:rsidRPr="007A576B">
        <w:rPr>
          <w:spacing w:val="6"/>
        </w:rPr>
        <w:t>o</w:t>
      </w:r>
      <w:r w:rsidRPr="007A576B">
        <w:rPr>
          <w:spacing w:val="3"/>
        </w:rPr>
        <w:t>n</w:t>
      </w:r>
      <w:r w:rsidRPr="007A576B">
        <w:t>.</w:t>
      </w:r>
    </w:p>
    <w:p w14:paraId="29853195" w14:textId="77777777" w:rsidR="00864C9F" w:rsidRPr="007A576B" w:rsidRDefault="00864C9F">
      <w:pPr>
        <w:spacing w:before="11" w:line="220" w:lineRule="exact"/>
        <w:rPr>
          <w:sz w:val="22"/>
          <w:szCs w:val="22"/>
        </w:rPr>
      </w:pPr>
    </w:p>
    <w:p w14:paraId="75CBEC0E" w14:textId="77777777" w:rsidR="00864C9F" w:rsidRPr="007A576B" w:rsidRDefault="007A576B">
      <w:pPr>
        <w:sectPr w:rsidR="00864C9F" w:rsidRPr="007A576B">
          <w:type w:val="continuous"/>
          <w:pgSz w:w="11920" w:h="16840"/>
          <w:pgMar w:top="820" w:right="900" w:bottom="280" w:left="640" w:header="720" w:footer="720" w:gutter="0"/>
          <w:cols w:num="2" w:space="720" w:equalWidth="0">
            <w:col w:w="2124" w:space="1161"/>
            <w:col w:w="7095"/>
          </w:cols>
        </w:sectPr>
      </w:pPr>
      <w:r w:rsidRPr="007A576B">
        <w:pict w14:anchorId="6A2A2476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5.65pt;margin-top:29.5pt;width:287.95pt;height:24.95pt;z-index:-25165977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562"/>
                    <w:gridCol w:w="2197"/>
                  </w:tblGrid>
                  <w:tr w:rsidR="00864C9F" w14:paraId="7E83A77C" w14:textId="77777777">
                    <w:trPr>
                      <w:trHeight w:hRule="exact" w:val="250"/>
                    </w:trPr>
                    <w:tc>
                      <w:tcPr>
                        <w:tcW w:w="35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68C1D9" w14:textId="77777777" w:rsidR="00864C9F" w:rsidRDefault="007A576B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ove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</w:rPr>
                          <w:t>y</w:t>
                        </w:r>
                        <w:r>
                          <w:rPr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rt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ll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</w:p>
                    </w:tc>
                    <w:tc>
                      <w:tcPr>
                        <w:tcW w:w="21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E168F0" w14:textId="77777777" w:rsidR="00864C9F" w:rsidRDefault="007A576B">
                        <w:pPr>
                          <w:spacing w:line="200" w:lineRule="exact"/>
                          <w:ind w:left="1090"/>
                        </w:pPr>
                        <w:r>
                          <w:rPr>
                            <w:b/>
                            <w:i/>
                            <w:spacing w:val="3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2</w:t>
                        </w:r>
                      </w:p>
                    </w:tc>
                  </w:tr>
                  <w:tr w:rsidR="00864C9F" w14:paraId="0F9D07BF" w14:textId="77777777">
                    <w:trPr>
                      <w:trHeight w:hRule="exact" w:val="250"/>
                    </w:trPr>
                    <w:tc>
                      <w:tcPr>
                        <w:tcW w:w="35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BD3A42" w14:textId="77777777" w:rsidR="00864C9F" w:rsidRDefault="007A576B">
                        <w:pPr>
                          <w:spacing w:before="24" w:line="220" w:lineRule="exact"/>
                          <w:ind w:left="120"/>
                        </w:pPr>
                        <w:r>
                          <w:rPr>
                            <w:spacing w:val="2"/>
                            <w:position w:val="-1"/>
                          </w:rPr>
                          <w:t>Di</w:t>
                        </w:r>
                        <w:r>
                          <w:rPr>
                            <w:spacing w:val="3"/>
                            <w:position w:val="-1"/>
                          </w:rPr>
                          <w:t>p</w:t>
                        </w:r>
                        <w:r>
                          <w:rPr>
                            <w:spacing w:val="2"/>
                            <w:position w:val="-1"/>
                          </w:rPr>
                          <w:t>l</w:t>
                        </w:r>
                        <w:r>
                          <w:rPr>
                            <w:spacing w:val="3"/>
                            <w:position w:val="-1"/>
                          </w:rPr>
                          <w:t>o</w:t>
                        </w:r>
                        <w:r>
                          <w:rPr>
                            <w:spacing w:val="-1"/>
                            <w:position w:val="-1"/>
                          </w:rPr>
                          <w:t>m</w:t>
                        </w:r>
                        <w:r>
                          <w:rPr>
                            <w:position w:val="-1"/>
                          </w:rPr>
                          <w:t>a</w:t>
                        </w:r>
                        <w:r>
                          <w:rPr>
                            <w:spacing w:val="-2"/>
                            <w:position w:val="-1"/>
                          </w:rPr>
                          <w:t xml:space="preserve"> </w:t>
                        </w:r>
                        <w:r>
                          <w:rPr>
                            <w:spacing w:val="2"/>
                            <w:position w:val="-1"/>
                          </w:rPr>
                          <w:t>i</w:t>
                        </w:r>
                        <w:r>
                          <w:rPr>
                            <w:position w:val="-1"/>
                          </w:rPr>
                          <w:t>n</w:t>
                        </w:r>
                        <w:r>
                          <w:rPr>
                            <w:spacing w:val="2"/>
                            <w:position w:val="-1"/>
                          </w:rPr>
                          <w:t xml:space="preserve"> </w:t>
                        </w:r>
                        <w:r>
                          <w:rPr>
                            <w:spacing w:val="4"/>
                            <w:position w:val="-1"/>
                          </w:rPr>
                          <w:t>B</w:t>
                        </w:r>
                        <w:r>
                          <w:rPr>
                            <w:spacing w:val="1"/>
                            <w:position w:val="-1"/>
                          </w:rPr>
                          <w:t>u</w:t>
                        </w:r>
                        <w:r>
                          <w:rPr>
                            <w:spacing w:val="2"/>
                            <w:position w:val="-1"/>
                          </w:rPr>
                          <w:t>si</w:t>
                        </w:r>
                        <w:r>
                          <w:rPr>
                            <w:spacing w:val="1"/>
                            <w:position w:val="-1"/>
                          </w:rPr>
                          <w:t>n</w:t>
                        </w:r>
                        <w:r>
                          <w:rPr>
                            <w:spacing w:val="3"/>
                            <w:position w:val="-1"/>
                          </w:rPr>
                          <w:t>e</w:t>
                        </w:r>
                        <w:r>
                          <w:rPr>
                            <w:spacing w:val="2"/>
                            <w:position w:val="-1"/>
                          </w:rPr>
                          <w:t>s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  <w:r>
                          <w:rPr>
                            <w:spacing w:val="-3"/>
                            <w:position w:val="-1"/>
                          </w:rPr>
                          <w:t xml:space="preserve"> </w:t>
                        </w:r>
                        <w:r>
                          <w:rPr>
                            <w:spacing w:val="2"/>
                            <w:position w:val="-1"/>
                          </w:rPr>
                          <w:t>S</w:t>
                        </w:r>
                        <w:r>
                          <w:rPr>
                            <w:spacing w:val="4"/>
                            <w:position w:val="-1"/>
                          </w:rPr>
                          <w:t>t</w:t>
                        </w:r>
                        <w:r>
                          <w:rPr>
                            <w:spacing w:val="1"/>
                            <w:position w:val="-1"/>
                          </w:rPr>
                          <w:t>u</w:t>
                        </w:r>
                        <w:r>
                          <w:rPr>
                            <w:spacing w:val="3"/>
                            <w:position w:val="-1"/>
                          </w:rPr>
                          <w:t>d</w:t>
                        </w:r>
                        <w:r>
                          <w:rPr>
                            <w:spacing w:val="2"/>
                            <w:position w:val="-1"/>
                          </w:rPr>
                          <w:t>i</w:t>
                        </w:r>
                        <w:r>
                          <w:rPr>
                            <w:spacing w:val="3"/>
                            <w:position w:val="-1"/>
                          </w:rPr>
                          <w:t>e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  <w:tc>
                      <w:tcPr>
                        <w:tcW w:w="21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70B358" w14:textId="77777777" w:rsidR="00864C9F" w:rsidRDefault="007A576B">
                        <w:pPr>
                          <w:spacing w:before="24" w:line="220" w:lineRule="exact"/>
                          <w:ind w:left="1090"/>
                        </w:pPr>
                        <w:r>
                          <w:rPr>
                            <w:spacing w:val="14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position w:val="-1"/>
                          </w:rPr>
                          <w:t>s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163ED686" w14:textId="77777777" w:rsidR="00864C9F" w:rsidRDefault="00864C9F"/>
              </w:txbxContent>
            </v:textbox>
            <w10:wrap anchorx="page"/>
          </v:shape>
        </w:pict>
      </w:r>
      <w:r w:rsidRPr="007A576B">
        <w:pict w14:anchorId="6DC5C59D">
          <v:shape id="_x0000_s1029" type="#_x0000_t202" style="position:absolute;margin-left:195.65pt;margin-top:75.25pt;width:4in;height:70.8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755"/>
                    <w:gridCol w:w="2005"/>
                  </w:tblGrid>
                  <w:tr w:rsidR="00864C9F" w14:paraId="6D78E8F6" w14:textId="77777777">
                    <w:trPr>
                      <w:trHeight w:hRule="exact" w:val="250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EB5F1B" w14:textId="77777777" w:rsidR="00864C9F" w:rsidRDefault="007A576B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B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ir</w:t>
                        </w:r>
                        <w:r>
                          <w:rPr>
                            <w:b/>
                            <w:i/>
                            <w:spacing w:val="6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ut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 xml:space="preserve">h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oo</w:t>
                        </w:r>
                        <w:r>
                          <w:rPr>
                            <w:b/>
                            <w:i/>
                          </w:rPr>
                          <w:t>l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AC850B" w14:textId="77777777" w:rsidR="00864C9F" w:rsidRDefault="007A576B">
                        <w:pPr>
                          <w:spacing w:line="200" w:lineRule="exact"/>
                          <w:ind w:left="896"/>
                        </w:pPr>
                        <w:r>
                          <w:rPr>
                            <w:b/>
                            <w:i/>
                            <w:spacing w:val="3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8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</w:p>
                    </w:tc>
                  </w:tr>
                  <w:tr w:rsidR="00864C9F" w14:paraId="2B0F6112" w14:textId="77777777">
                    <w:trPr>
                      <w:trHeight w:hRule="exact" w:val="302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8E09C5" w14:textId="77777777" w:rsidR="00864C9F" w:rsidRDefault="007A576B">
                        <w:pPr>
                          <w:spacing w:before="24"/>
                          <w:ind w:left="120"/>
                        </w:pPr>
                        <w:r>
                          <w:rPr>
                            <w:spacing w:val="3"/>
                          </w:rPr>
                          <w:t>Ma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19B3B1" w14:textId="77777777" w:rsidR="00864C9F" w:rsidRDefault="007A576B">
                        <w:pPr>
                          <w:spacing w:before="24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864C9F" w14:paraId="5D94FEE1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0BCC3B" w14:textId="77777777" w:rsidR="00864C9F" w:rsidRDefault="007A576B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3"/>
                          </w:rPr>
                          <w:t>Eng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2"/>
                          </w:rPr>
                          <w:t>i</w:t>
                        </w:r>
                        <w:r>
                          <w:rPr>
                            <w:spacing w:val="14"/>
                          </w:rPr>
                          <w:t>s</w:t>
                        </w:r>
                        <w:r>
                          <w:t>h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A69AFF" w14:textId="77777777" w:rsidR="00864C9F" w:rsidRDefault="007A576B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864C9F" w14:paraId="38448E40" w14:textId="77777777">
                    <w:trPr>
                      <w:trHeight w:hRule="exact" w:val="306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02DA33" w14:textId="77777777" w:rsidR="00864C9F" w:rsidRDefault="007A576B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2"/>
                          </w:rPr>
                          <w:t>Ge</w:t>
                        </w:r>
                        <w:r>
                          <w:rPr>
                            <w:spacing w:val="15"/>
                          </w:rPr>
                          <w:t>o</w:t>
                        </w:r>
                        <w:r>
                          <w:rPr>
                            <w:spacing w:val="11"/>
                          </w:rPr>
                          <w:t>g</w:t>
                        </w:r>
                        <w:r>
                          <w:rPr>
                            <w:spacing w:val="15"/>
                          </w:rPr>
                          <w:t>r</w:t>
                        </w:r>
                        <w:r>
                          <w:rPr>
                            <w:spacing w:val="12"/>
                          </w:rPr>
                          <w:t>a</w:t>
                        </w:r>
                        <w:r>
                          <w:rPr>
                            <w:spacing w:val="15"/>
                          </w:rPr>
                          <w:t>p</w:t>
                        </w:r>
                        <w:r>
                          <w:rPr>
                            <w:spacing w:val="13"/>
                          </w:rPr>
                          <w:t>h</w:t>
                        </w:r>
                        <w:r>
                          <w:t>y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79B5E9" w14:textId="77777777" w:rsidR="00864C9F" w:rsidRDefault="007A576B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864C9F" w14:paraId="4EE15EBF" w14:textId="77777777">
                    <w:trPr>
                      <w:trHeight w:hRule="exact" w:val="253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120897" w14:textId="77777777" w:rsidR="00864C9F" w:rsidRDefault="007A576B">
                        <w:pPr>
                          <w:spacing w:before="27" w:line="220" w:lineRule="exact"/>
                          <w:ind w:left="120"/>
                        </w:pPr>
                        <w:r>
                          <w:rPr>
                            <w:spacing w:val="14"/>
                            <w:position w:val="-1"/>
                          </w:rPr>
                          <w:t>P</w:t>
                        </w:r>
                        <w:r>
                          <w:rPr>
                            <w:spacing w:val="13"/>
                            <w:position w:val="-1"/>
                          </w:rPr>
                          <w:t>h</w:t>
                        </w:r>
                        <w:r>
                          <w:rPr>
                            <w:spacing w:val="11"/>
                            <w:position w:val="-1"/>
                          </w:rPr>
                          <w:t>y</w:t>
                        </w:r>
                        <w:r>
                          <w:rPr>
                            <w:spacing w:val="14"/>
                            <w:position w:val="-1"/>
                          </w:rPr>
                          <w:t>si</w:t>
                        </w:r>
                        <w:r>
                          <w:rPr>
                            <w:spacing w:val="15"/>
                            <w:position w:val="-1"/>
                          </w:rPr>
                          <w:t>c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E04C72" w14:textId="77777777" w:rsidR="00864C9F" w:rsidRDefault="007A576B">
                        <w:pPr>
                          <w:spacing w:before="27" w:line="220" w:lineRule="exact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s</w:t>
                        </w:r>
                        <w:r>
                          <w:rPr>
                            <w:w w:val="99"/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36FC9B1B" w14:textId="77777777" w:rsidR="00864C9F" w:rsidRDefault="00864C9F"/>
              </w:txbxContent>
            </v:textbox>
            <w10:wrap anchorx="page"/>
          </v:shape>
        </w:pict>
      </w:r>
      <w:r w:rsidRPr="007A576B">
        <w:t>A</w:t>
      </w:r>
      <w:r w:rsidRPr="007A576B">
        <w:rPr>
          <w:spacing w:val="4"/>
        </w:rPr>
        <w:t>C</w:t>
      </w:r>
      <w:r w:rsidRPr="007A576B">
        <w:t>A</w:t>
      </w:r>
      <w:r w:rsidRPr="007A576B">
        <w:rPr>
          <w:spacing w:val="3"/>
        </w:rPr>
        <w:t>DEMI</w:t>
      </w:r>
      <w:r w:rsidRPr="007A576B">
        <w:t>C</w:t>
      </w:r>
      <w:r w:rsidRPr="007A576B">
        <w:rPr>
          <w:spacing w:val="-7"/>
        </w:rPr>
        <w:t xml:space="preserve"> </w:t>
      </w:r>
      <w:r w:rsidRPr="007A576B">
        <w:rPr>
          <w:spacing w:val="2"/>
        </w:rPr>
        <w:t>Q</w:t>
      </w:r>
      <w:r w:rsidRPr="007A576B">
        <w:rPr>
          <w:spacing w:val="5"/>
        </w:rPr>
        <w:t>U</w:t>
      </w:r>
      <w:r w:rsidRPr="007A576B">
        <w:rPr>
          <w:spacing w:val="2"/>
        </w:rPr>
        <w:t>A</w:t>
      </w:r>
      <w:r w:rsidRPr="007A576B">
        <w:t>L</w:t>
      </w:r>
      <w:r w:rsidRPr="007A576B">
        <w:rPr>
          <w:spacing w:val="3"/>
        </w:rPr>
        <w:t>I</w:t>
      </w:r>
      <w:r w:rsidRPr="007A576B">
        <w:rPr>
          <w:spacing w:val="2"/>
        </w:rPr>
        <w:t>F</w:t>
      </w:r>
      <w:r w:rsidRPr="007A576B">
        <w:rPr>
          <w:spacing w:val="3"/>
        </w:rPr>
        <w:t>I</w:t>
      </w:r>
      <w:r w:rsidRPr="007A576B">
        <w:rPr>
          <w:spacing w:val="1"/>
        </w:rPr>
        <w:t>C</w:t>
      </w:r>
      <w:r w:rsidRPr="007A576B">
        <w:rPr>
          <w:spacing w:val="-22"/>
        </w:rPr>
        <w:t>A</w:t>
      </w:r>
      <w:r w:rsidRPr="007A576B">
        <w:rPr>
          <w:spacing w:val="5"/>
        </w:rPr>
        <w:t>T</w:t>
      </w:r>
      <w:r w:rsidRPr="007A576B">
        <w:rPr>
          <w:spacing w:val="3"/>
        </w:rPr>
        <w:t>I</w:t>
      </w:r>
      <w:r w:rsidRPr="007A576B">
        <w:rPr>
          <w:spacing w:val="2"/>
        </w:rPr>
        <w:t>ON</w:t>
      </w:r>
      <w:r w:rsidRPr="007A576B">
        <w:t>S</w:t>
      </w:r>
    </w:p>
    <w:p w14:paraId="2B2BC781" w14:textId="77777777" w:rsidR="00864C9F" w:rsidRPr="007A576B" w:rsidRDefault="00864C9F">
      <w:pPr>
        <w:spacing w:line="200" w:lineRule="exact"/>
      </w:pPr>
    </w:p>
    <w:p w14:paraId="4991616D" w14:textId="77777777" w:rsidR="00864C9F" w:rsidRPr="007A576B" w:rsidRDefault="00864C9F">
      <w:pPr>
        <w:spacing w:line="220" w:lineRule="exact"/>
        <w:rPr>
          <w:sz w:val="22"/>
          <w:szCs w:val="22"/>
        </w:rPr>
        <w:sectPr w:rsidR="00864C9F" w:rsidRPr="007A576B">
          <w:type w:val="continuous"/>
          <w:pgSz w:w="11920" w:h="16840"/>
          <w:pgMar w:top="820" w:right="900" w:bottom="280" w:left="640" w:header="720" w:footer="720" w:gutter="0"/>
          <w:cols w:space="720"/>
        </w:sectPr>
      </w:pPr>
    </w:p>
    <w:p w14:paraId="695369F6" w14:textId="77777777" w:rsidR="00864C9F" w:rsidRPr="007A576B" w:rsidRDefault="00864C9F">
      <w:pPr>
        <w:spacing w:line="200" w:lineRule="exact"/>
      </w:pPr>
    </w:p>
    <w:p w14:paraId="4014FAA1" w14:textId="77777777" w:rsidR="00864C9F" w:rsidRPr="007A576B" w:rsidRDefault="00864C9F">
      <w:pPr>
        <w:spacing w:before="18" w:line="240" w:lineRule="exact"/>
        <w:rPr>
          <w:sz w:val="24"/>
          <w:szCs w:val="24"/>
        </w:rPr>
      </w:pPr>
    </w:p>
    <w:p w14:paraId="7FDFBA6A" w14:textId="77777777" w:rsidR="00864C9F" w:rsidRPr="007A576B" w:rsidRDefault="007A576B">
      <w:pPr>
        <w:ind w:left="133"/>
      </w:pPr>
      <w:r w:rsidRPr="007A576B">
        <w:rPr>
          <w:spacing w:val="9"/>
        </w:rPr>
        <w:t>P</w:t>
      </w:r>
      <w:r w:rsidRPr="007A576B">
        <w:rPr>
          <w:spacing w:val="8"/>
        </w:rPr>
        <w:t>E</w:t>
      </w:r>
      <w:r w:rsidRPr="007A576B">
        <w:rPr>
          <w:spacing w:val="9"/>
        </w:rPr>
        <w:t>R</w:t>
      </w:r>
      <w:r w:rsidRPr="007A576B">
        <w:rPr>
          <w:spacing w:val="7"/>
        </w:rPr>
        <w:t>S</w:t>
      </w:r>
      <w:r w:rsidRPr="007A576B">
        <w:rPr>
          <w:spacing w:val="10"/>
        </w:rPr>
        <w:t>ON</w:t>
      </w:r>
      <w:r w:rsidRPr="007A576B">
        <w:rPr>
          <w:spacing w:val="7"/>
        </w:rPr>
        <w:t>A</w:t>
      </w:r>
      <w:r w:rsidRPr="007A576B">
        <w:t>L</w:t>
      </w:r>
      <w:r w:rsidRPr="007A576B">
        <w:rPr>
          <w:spacing w:val="5"/>
        </w:rPr>
        <w:t xml:space="preserve"> </w:t>
      </w:r>
      <w:r w:rsidRPr="007A576B">
        <w:rPr>
          <w:spacing w:val="9"/>
        </w:rPr>
        <w:t>S</w:t>
      </w:r>
      <w:r w:rsidRPr="007A576B">
        <w:rPr>
          <w:spacing w:val="7"/>
        </w:rPr>
        <w:t>K</w:t>
      </w:r>
      <w:r w:rsidRPr="007A576B">
        <w:rPr>
          <w:spacing w:val="10"/>
        </w:rPr>
        <w:t>I</w:t>
      </w:r>
      <w:r w:rsidRPr="007A576B">
        <w:rPr>
          <w:spacing w:val="8"/>
        </w:rPr>
        <w:t>LL</w:t>
      </w:r>
      <w:r w:rsidRPr="007A576B">
        <w:t>S</w:t>
      </w:r>
    </w:p>
    <w:p w14:paraId="44FF8319" w14:textId="77777777" w:rsidR="00864C9F" w:rsidRPr="007A576B" w:rsidRDefault="00864C9F">
      <w:pPr>
        <w:spacing w:before="9" w:line="260" w:lineRule="exact"/>
        <w:rPr>
          <w:sz w:val="26"/>
          <w:szCs w:val="26"/>
        </w:rPr>
      </w:pPr>
    </w:p>
    <w:p w14:paraId="19552309" w14:textId="77777777" w:rsidR="00864C9F" w:rsidRPr="007A576B" w:rsidRDefault="007A576B">
      <w:pPr>
        <w:spacing w:line="552" w:lineRule="auto"/>
        <w:ind w:left="133" w:right="571"/>
      </w:pPr>
      <w:r w:rsidRPr="007A576B">
        <w:rPr>
          <w:i/>
          <w:spacing w:val="5"/>
        </w:rPr>
        <w:t>A</w:t>
      </w:r>
      <w:r w:rsidRPr="007A576B">
        <w:rPr>
          <w:i/>
          <w:spacing w:val="4"/>
        </w:rPr>
        <w:t>rti</w:t>
      </w:r>
      <w:r w:rsidRPr="007A576B">
        <w:rPr>
          <w:i/>
          <w:spacing w:val="5"/>
        </w:rPr>
        <w:t>c</w:t>
      </w:r>
      <w:r w:rsidRPr="007A576B">
        <w:rPr>
          <w:i/>
          <w:spacing w:val="6"/>
        </w:rPr>
        <w:t>u</w:t>
      </w:r>
      <w:r w:rsidRPr="007A576B">
        <w:rPr>
          <w:i/>
          <w:spacing w:val="4"/>
        </w:rPr>
        <w:t>l</w:t>
      </w:r>
      <w:r w:rsidRPr="007A576B">
        <w:rPr>
          <w:i/>
          <w:spacing w:val="8"/>
        </w:rPr>
        <w:t>a</w:t>
      </w:r>
      <w:r w:rsidRPr="007A576B">
        <w:rPr>
          <w:i/>
          <w:spacing w:val="5"/>
        </w:rPr>
        <w:t>te P</w:t>
      </w:r>
      <w:r w:rsidRPr="007A576B">
        <w:rPr>
          <w:i/>
          <w:spacing w:val="4"/>
        </w:rPr>
        <w:t>ri</w:t>
      </w:r>
      <w:r w:rsidRPr="007A576B">
        <w:rPr>
          <w:i/>
          <w:spacing w:val="6"/>
        </w:rPr>
        <w:t>o</w:t>
      </w:r>
      <w:r w:rsidRPr="007A576B">
        <w:rPr>
          <w:i/>
          <w:spacing w:val="4"/>
        </w:rPr>
        <w:t>ri</w:t>
      </w:r>
      <w:r w:rsidRPr="007A576B">
        <w:rPr>
          <w:i/>
          <w:spacing w:val="7"/>
        </w:rPr>
        <w:t>t</w:t>
      </w:r>
      <w:r w:rsidRPr="007A576B">
        <w:rPr>
          <w:i/>
          <w:spacing w:val="4"/>
        </w:rPr>
        <w:t>isi</w:t>
      </w:r>
      <w:r w:rsidRPr="007A576B">
        <w:rPr>
          <w:i/>
          <w:spacing w:val="6"/>
        </w:rPr>
        <w:t>n</w:t>
      </w:r>
      <w:r w:rsidRPr="007A576B">
        <w:rPr>
          <w:i/>
        </w:rPr>
        <w:t>g</w:t>
      </w:r>
      <w:r w:rsidRPr="007A576B">
        <w:rPr>
          <w:i/>
          <w:spacing w:val="4"/>
        </w:rPr>
        <w:t xml:space="preserve"> w</w:t>
      </w:r>
      <w:r w:rsidRPr="007A576B">
        <w:rPr>
          <w:i/>
          <w:spacing w:val="6"/>
        </w:rPr>
        <w:t>o</w:t>
      </w:r>
      <w:r w:rsidRPr="007A576B">
        <w:rPr>
          <w:i/>
          <w:spacing w:val="4"/>
        </w:rPr>
        <w:t>r</w:t>
      </w:r>
      <w:r w:rsidRPr="007A576B">
        <w:rPr>
          <w:i/>
        </w:rPr>
        <w:t xml:space="preserve">k </w:t>
      </w:r>
      <w:r w:rsidRPr="007A576B">
        <w:rPr>
          <w:i/>
          <w:spacing w:val="5"/>
        </w:rPr>
        <w:t>I</w:t>
      </w:r>
      <w:r w:rsidRPr="007A576B">
        <w:rPr>
          <w:i/>
        </w:rPr>
        <w:t>T</w:t>
      </w:r>
      <w:r w:rsidRPr="007A576B">
        <w:rPr>
          <w:i/>
          <w:spacing w:val="7"/>
        </w:rPr>
        <w:t xml:space="preserve"> </w:t>
      </w:r>
      <w:r w:rsidRPr="007A576B">
        <w:rPr>
          <w:i/>
          <w:spacing w:val="4"/>
        </w:rPr>
        <w:t>lit</w:t>
      </w:r>
      <w:r w:rsidRPr="007A576B">
        <w:rPr>
          <w:i/>
          <w:spacing w:val="5"/>
        </w:rPr>
        <w:t>e</w:t>
      </w:r>
      <w:r w:rsidRPr="007A576B">
        <w:rPr>
          <w:i/>
          <w:spacing w:val="4"/>
        </w:rPr>
        <w:t>r</w:t>
      </w:r>
      <w:r w:rsidRPr="007A576B">
        <w:rPr>
          <w:i/>
          <w:spacing w:val="6"/>
        </w:rPr>
        <w:t>a</w:t>
      </w:r>
      <w:r w:rsidRPr="007A576B">
        <w:rPr>
          <w:i/>
          <w:spacing w:val="7"/>
        </w:rPr>
        <w:t>t</w:t>
      </w:r>
      <w:r w:rsidRPr="007A576B">
        <w:rPr>
          <w:i/>
        </w:rPr>
        <w:t xml:space="preserve">e </w:t>
      </w:r>
      <w:r w:rsidRPr="007A576B">
        <w:rPr>
          <w:i/>
          <w:spacing w:val="5"/>
        </w:rPr>
        <w:t>D</w:t>
      </w:r>
      <w:r w:rsidRPr="007A576B">
        <w:rPr>
          <w:i/>
          <w:spacing w:val="4"/>
        </w:rPr>
        <w:t>is</w:t>
      </w:r>
      <w:r w:rsidRPr="007A576B">
        <w:rPr>
          <w:i/>
          <w:spacing w:val="7"/>
        </w:rPr>
        <w:t>c</w:t>
      </w:r>
      <w:r w:rsidRPr="007A576B">
        <w:rPr>
          <w:i/>
          <w:spacing w:val="4"/>
        </w:rPr>
        <w:t>r</w:t>
      </w:r>
      <w:r w:rsidRPr="007A576B">
        <w:rPr>
          <w:i/>
          <w:spacing w:val="5"/>
        </w:rPr>
        <w:t>e</w:t>
      </w:r>
      <w:r w:rsidRPr="007A576B">
        <w:rPr>
          <w:i/>
          <w:spacing w:val="4"/>
        </w:rPr>
        <w:t>t</w:t>
      </w:r>
      <w:r w:rsidRPr="007A576B">
        <w:rPr>
          <w:i/>
        </w:rPr>
        <w:t>e</w:t>
      </w:r>
    </w:p>
    <w:p w14:paraId="722DD8A6" w14:textId="77777777" w:rsidR="00864C9F" w:rsidRPr="007A576B" w:rsidRDefault="007A576B">
      <w:pPr>
        <w:spacing w:before="12"/>
        <w:ind w:left="133"/>
      </w:pPr>
      <w:r w:rsidRPr="007A576B">
        <w:rPr>
          <w:i/>
          <w:spacing w:val="4"/>
        </w:rPr>
        <w:t>T</w:t>
      </w:r>
      <w:r w:rsidRPr="007A576B">
        <w:rPr>
          <w:i/>
          <w:spacing w:val="5"/>
        </w:rPr>
        <w:t>e</w:t>
      </w:r>
      <w:r w:rsidRPr="007A576B">
        <w:rPr>
          <w:i/>
          <w:spacing w:val="6"/>
        </w:rPr>
        <w:t>a</w:t>
      </w:r>
      <w:r w:rsidRPr="007A576B">
        <w:rPr>
          <w:i/>
        </w:rPr>
        <w:t>m</w:t>
      </w:r>
      <w:r w:rsidRPr="007A576B">
        <w:rPr>
          <w:i/>
          <w:spacing w:val="6"/>
        </w:rPr>
        <w:t xml:space="preserve"> p</w:t>
      </w:r>
      <w:r w:rsidRPr="007A576B">
        <w:rPr>
          <w:i/>
          <w:spacing w:val="4"/>
        </w:rPr>
        <w:t>l</w:t>
      </w:r>
      <w:r w:rsidRPr="007A576B">
        <w:rPr>
          <w:i/>
          <w:spacing w:val="6"/>
        </w:rPr>
        <w:t>a</w:t>
      </w:r>
      <w:r w:rsidRPr="007A576B">
        <w:rPr>
          <w:i/>
          <w:spacing w:val="5"/>
        </w:rPr>
        <w:t>ye</w:t>
      </w:r>
      <w:r w:rsidRPr="007A576B">
        <w:rPr>
          <w:i/>
        </w:rPr>
        <w:t>r</w:t>
      </w:r>
    </w:p>
    <w:p w14:paraId="63DD43FA" w14:textId="77777777" w:rsidR="00864C9F" w:rsidRPr="007A576B" w:rsidRDefault="00864C9F">
      <w:pPr>
        <w:spacing w:before="18" w:line="280" w:lineRule="exact"/>
        <w:rPr>
          <w:sz w:val="28"/>
          <w:szCs w:val="28"/>
        </w:rPr>
      </w:pPr>
    </w:p>
    <w:p w14:paraId="3A85A869" w14:textId="77777777" w:rsidR="00864C9F" w:rsidRPr="007A576B" w:rsidRDefault="007A576B">
      <w:pPr>
        <w:ind w:left="133"/>
      </w:pPr>
      <w:r w:rsidRPr="007A576B">
        <w:rPr>
          <w:i/>
          <w:spacing w:val="4"/>
        </w:rPr>
        <w:t>Ti</w:t>
      </w:r>
      <w:r w:rsidRPr="007A576B">
        <w:rPr>
          <w:i/>
          <w:spacing w:val="5"/>
        </w:rPr>
        <w:t>m</w:t>
      </w:r>
      <w:r w:rsidRPr="007A576B">
        <w:rPr>
          <w:i/>
        </w:rPr>
        <w:t>e</w:t>
      </w:r>
      <w:r w:rsidRPr="007A576B">
        <w:rPr>
          <w:i/>
          <w:spacing w:val="6"/>
        </w:rPr>
        <w:t xml:space="preserve"> </w:t>
      </w:r>
      <w:r w:rsidRPr="007A576B">
        <w:rPr>
          <w:i/>
          <w:spacing w:val="5"/>
        </w:rPr>
        <w:t>m</w:t>
      </w:r>
      <w:r w:rsidRPr="007A576B">
        <w:rPr>
          <w:i/>
          <w:spacing w:val="6"/>
        </w:rPr>
        <w:t>anag</w:t>
      </w:r>
      <w:r w:rsidRPr="007A576B">
        <w:rPr>
          <w:i/>
          <w:spacing w:val="5"/>
        </w:rPr>
        <w:t>eme</w:t>
      </w:r>
      <w:r w:rsidRPr="007A576B">
        <w:rPr>
          <w:i/>
          <w:spacing w:val="6"/>
        </w:rPr>
        <w:t>n</w:t>
      </w:r>
      <w:r w:rsidRPr="007A576B">
        <w:rPr>
          <w:i/>
        </w:rPr>
        <w:t>t</w:t>
      </w:r>
    </w:p>
    <w:p w14:paraId="349A8EC6" w14:textId="77777777" w:rsidR="00864C9F" w:rsidRPr="007A576B" w:rsidRDefault="00864C9F">
      <w:pPr>
        <w:spacing w:before="18" w:line="280" w:lineRule="exact"/>
        <w:rPr>
          <w:sz w:val="28"/>
          <w:szCs w:val="28"/>
        </w:rPr>
      </w:pPr>
    </w:p>
    <w:p w14:paraId="28641879" w14:textId="77777777" w:rsidR="00864C9F" w:rsidRPr="007A576B" w:rsidRDefault="007A576B">
      <w:pPr>
        <w:ind w:left="133"/>
      </w:pPr>
      <w:r w:rsidRPr="007A576B">
        <w:rPr>
          <w:i/>
          <w:spacing w:val="5"/>
        </w:rPr>
        <w:t>F</w:t>
      </w:r>
      <w:r w:rsidRPr="007A576B">
        <w:rPr>
          <w:i/>
          <w:spacing w:val="4"/>
        </w:rPr>
        <w:t>l</w:t>
      </w:r>
      <w:r w:rsidRPr="007A576B">
        <w:rPr>
          <w:i/>
          <w:spacing w:val="5"/>
        </w:rPr>
        <w:t>ex</w:t>
      </w:r>
      <w:r w:rsidRPr="007A576B">
        <w:rPr>
          <w:i/>
          <w:spacing w:val="4"/>
        </w:rPr>
        <w:t>i</w:t>
      </w:r>
      <w:r w:rsidRPr="007A576B">
        <w:rPr>
          <w:i/>
          <w:spacing w:val="6"/>
        </w:rPr>
        <w:t>b</w:t>
      </w:r>
      <w:r w:rsidRPr="007A576B">
        <w:rPr>
          <w:i/>
          <w:spacing w:val="4"/>
        </w:rPr>
        <w:t>l</w:t>
      </w:r>
      <w:r w:rsidRPr="007A576B">
        <w:rPr>
          <w:i/>
        </w:rPr>
        <w:t>e</w:t>
      </w:r>
    </w:p>
    <w:p w14:paraId="230BABEE" w14:textId="77777777" w:rsidR="00864C9F" w:rsidRPr="007A576B" w:rsidRDefault="00864C9F">
      <w:pPr>
        <w:spacing w:line="100" w:lineRule="exact"/>
        <w:rPr>
          <w:sz w:val="10"/>
          <w:szCs w:val="10"/>
        </w:rPr>
      </w:pPr>
    </w:p>
    <w:p w14:paraId="11CF985D" w14:textId="77777777" w:rsidR="00864C9F" w:rsidRPr="007A576B" w:rsidRDefault="00864C9F">
      <w:pPr>
        <w:spacing w:line="200" w:lineRule="exact"/>
      </w:pPr>
    </w:p>
    <w:p w14:paraId="6414E586" w14:textId="77777777" w:rsidR="00864C9F" w:rsidRPr="007A576B" w:rsidRDefault="007A576B">
      <w:pPr>
        <w:ind w:left="133"/>
      </w:pPr>
      <w:r w:rsidRPr="007A576B">
        <w:rPr>
          <w:i/>
          <w:spacing w:val="5"/>
        </w:rPr>
        <w:t>De</w:t>
      </w:r>
      <w:r w:rsidRPr="007A576B">
        <w:rPr>
          <w:i/>
          <w:spacing w:val="4"/>
        </w:rPr>
        <w:t>t</w:t>
      </w:r>
      <w:r w:rsidRPr="007A576B">
        <w:rPr>
          <w:i/>
          <w:spacing w:val="6"/>
        </w:rPr>
        <w:t>a</w:t>
      </w:r>
      <w:r w:rsidRPr="007A576B">
        <w:rPr>
          <w:i/>
          <w:spacing w:val="4"/>
        </w:rPr>
        <w:t>i</w:t>
      </w:r>
      <w:r w:rsidRPr="007A576B">
        <w:rPr>
          <w:i/>
        </w:rPr>
        <w:t>l</w:t>
      </w:r>
      <w:r w:rsidRPr="007A576B">
        <w:rPr>
          <w:i/>
          <w:spacing w:val="4"/>
        </w:rPr>
        <w:t xml:space="preserve"> f</w:t>
      </w:r>
      <w:r w:rsidRPr="007A576B">
        <w:rPr>
          <w:i/>
          <w:spacing w:val="6"/>
        </w:rPr>
        <w:t>o</w:t>
      </w:r>
      <w:r w:rsidRPr="007A576B">
        <w:rPr>
          <w:i/>
          <w:spacing w:val="5"/>
        </w:rPr>
        <w:t>c</w:t>
      </w:r>
      <w:r w:rsidRPr="007A576B">
        <w:rPr>
          <w:i/>
          <w:spacing w:val="6"/>
        </w:rPr>
        <w:t>u</w:t>
      </w:r>
      <w:r w:rsidRPr="007A576B">
        <w:rPr>
          <w:i/>
          <w:spacing w:val="4"/>
        </w:rPr>
        <w:t>s</w:t>
      </w:r>
      <w:r w:rsidRPr="007A576B">
        <w:rPr>
          <w:i/>
          <w:spacing w:val="5"/>
        </w:rPr>
        <w:t>e</w:t>
      </w:r>
      <w:r w:rsidRPr="007A576B">
        <w:rPr>
          <w:i/>
        </w:rPr>
        <w:t>d</w:t>
      </w:r>
    </w:p>
    <w:p w14:paraId="10B6394C" w14:textId="77777777" w:rsidR="00864C9F" w:rsidRPr="007A576B" w:rsidRDefault="00864C9F">
      <w:pPr>
        <w:spacing w:line="200" w:lineRule="exact"/>
      </w:pPr>
    </w:p>
    <w:p w14:paraId="39C0D680" w14:textId="77777777" w:rsidR="00864C9F" w:rsidRPr="007A576B" w:rsidRDefault="00864C9F">
      <w:pPr>
        <w:spacing w:line="200" w:lineRule="exact"/>
      </w:pPr>
    </w:p>
    <w:p w14:paraId="35F1C7B0" w14:textId="77777777" w:rsidR="00864C9F" w:rsidRPr="007A576B" w:rsidRDefault="00864C9F">
      <w:pPr>
        <w:spacing w:line="200" w:lineRule="exact"/>
      </w:pPr>
    </w:p>
    <w:p w14:paraId="178686F4" w14:textId="77777777" w:rsidR="00864C9F" w:rsidRPr="007A576B" w:rsidRDefault="00864C9F">
      <w:pPr>
        <w:spacing w:line="200" w:lineRule="exact"/>
      </w:pPr>
    </w:p>
    <w:p w14:paraId="1EF3F437" w14:textId="77777777" w:rsidR="00864C9F" w:rsidRPr="007A576B" w:rsidRDefault="00864C9F">
      <w:pPr>
        <w:spacing w:before="11" w:line="220" w:lineRule="exact"/>
        <w:rPr>
          <w:sz w:val="22"/>
          <w:szCs w:val="22"/>
        </w:rPr>
      </w:pPr>
    </w:p>
    <w:p w14:paraId="0FECB6F4" w14:textId="77777777" w:rsidR="00864C9F" w:rsidRPr="007A576B" w:rsidRDefault="007A576B">
      <w:pPr>
        <w:ind w:left="150" w:right="-54"/>
      </w:pPr>
      <w:r w:rsidRPr="007A576B">
        <w:rPr>
          <w:spacing w:val="11"/>
        </w:rPr>
        <w:t>P</w:t>
      </w:r>
      <w:r w:rsidRPr="007A576B">
        <w:rPr>
          <w:spacing w:val="10"/>
        </w:rPr>
        <w:t>E</w:t>
      </w:r>
      <w:r w:rsidRPr="007A576B">
        <w:rPr>
          <w:spacing w:val="9"/>
        </w:rPr>
        <w:t>RS</w:t>
      </w:r>
      <w:r w:rsidRPr="007A576B">
        <w:rPr>
          <w:spacing w:val="10"/>
        </w:rPr>
        <w:t>ON</w:t>
      </w:r>
      <w:r w:rsidRPr="007A576B">
        <w:rPr>
          <w:spacing w:val="7"/>
        </w:rPr>
        <w:t>A</w:t>
      </w:r>
      <w:r w:rsidRPr="007A576B">
        <w:t>L</w:t>
      </w:r>
      <w:r w:rsidRPr="007A576B">
        <w:rPr>
          <w:spacing w:val="8"/>
        </w:rPr>
        <w:t xml:space="preserve"> </w:t>
      </w:r>
      <w:r w:rsidRPr="007A576B">
        <w:rPr>
          <w:spacing w:val="10"/>
        </w:rPr>
        <w:t>D</w:t>
      </w:r>
      <w:r w:rsidRPr="007A576B">
        <w:rPr>
          <w:spacing w:val="8"/>
        </w:rPr>
        <w:t>E</w:t>
      </w:r>
      <w:r w:rsidRPr="007A576B">
        <w:rPr>
          <w:spacing w:val="13"/>
        </w:rPr>
        <w:t>T</w:t>
      </w:r>
      <w:r w:rsidRPr="007A576B">
        <w:rPr>
          <w:spacing w:val="7"/>
        </w:rPr>
        <w:t>A</w:t>
      </w:r>
      <w:r w:rsidRPr="007A576B">
        <w:rPr>
          <w:spacing w:val="10"/>
        </w:rPr>
        <w:t>I</w:t>
      </w:r>
      <w:r w:rsidRPr="007A576B">
        <w:rPr>
          <w:spacing w:val="8"/>
        </w:rPr>
        <w:t>L</w:t>
      </w:r>
      <w:r w:rsidRPr="007A576B">
        <w:t>S</w:t>
      </w:r>
    </w:p>
    <w:p w14:paraId="0733615F" w14:textId="77777777" w:rsidR="00864C9F" w:rsidRPr="007A576B" w:rsidRDefault="00864C9F">
      <w:pPr>
        <w:spacing w:before="3" w:line="240" w:lineRule="exact"/>
        <w:rPr>
          <w:sz w:val="24"/>
          <w:szCs w:val="24"/>
        </w:rPr>
      </w:pPr>
    </w:p>
    <w:p w14:paraId="35CC8AC3" w14:textId="77777777" w:rsidR="007A576B" w:rsidRPr="007A576B" w:rsidRDefault="007A576B">
      <w:pPr>
        <w:ind w:left="150"/>
        <w:rPr>
          <w:i/>
        </w:rPr>
      </w:pPr>
      <w:r w:rsidRPr="007A576B">
        <w:rPr>
          <w:rFonts w:ascii="Calibri" w:hAnsi="Calibri" w:cs="Calibri"/>
          <w:sz w:val="22"/>
          <w:szCs w:val="22"/>
        </w:rPr>
        <w:t>Tre Trevino</w:t>
      </w:r>
      <w:r w:rsidRPr="007A576B">
        <w:rPr>
          <w:i/>
        </w:rPr>
        <w:t xml:space="preserve"> </w:t>
      </w:r>
    </w:p>
    <w:p w14:paraId="683E9985" w14:textId="118EFEAA" w:rsidR="00864C9F" w:rsidRPr="007A576B" w:rsidRDefault="007A576B">
      <w:pPr>
        <w:ind w:left="150"/>
      </w:pPr>
      <w:r w:rsidRPr="007A576B">
        <w:rPr>
          <w:i/>
        </w:rPr>
        <w:t>D</w:t>
      </w:r>
      <w:r w:rsidRPr="007A576B">
        <w:rPr>
          <w:i/>
          <w:spacing w:val="1"/>
        </w:rPr>
        <w:t>a</w:t>
      </w:r>
      <w:r w:rsidRPr="007A576B">
        <w:rPr>
          <w:i/>
        </w:rPr>
        <w:t>yj</w:t>
      </w:r>
      <w:r w:rsidRPr="007A576B">
        <w:rPr>
          <w:i/>
          <w:spacing w:val="1"/>
        </w:rPr>
        <w:t>o</w:t>
      </w:r>
      <w:r w:rsidRPr="007A576B">
        <w:rPr>
          <w:i/>
        </w:rPr>
        <w:t>b</w:t>
      </w:r>
      <w:r w:rsidRPr="007A576B">
        <w:rPr>
          <w:i/>
          <w:spacing w:val="-5"/>
        </w:rPr>
        <w:t xml:space="preserve"> </w:t>
      </w:r>
      <w:r w:rsidRPr="007A576B">
        <w:rPr>
          <w:i/>
        </w:rPr>
        <w:t>Ltd</w:t>
      </w:r>
    </w:p>
    <w:p w14:paraId="44947429" w14:textId="77777777" w:rsidR="00864C9F" w:rsidRPr="007A576B" w:rsidRDefault="007A576B">
      <w:pPr>
        <w:ind w:left="150" w:right="768"/>
      </w:pPr>
      <w:r w:rsidRPr="007A576B">
        <w:rPr>
          <w:i/>
          <w:spacing w:val="1"/>
        </w:rPr>
        <w:t>12</w:t>
      </w:r>
      <w:r w:rsidRPr="007A576B">
        <w:rPr>
          <w:i/>
        </w:rPr>
        <w:t>0</w:t>
      </w:r>
      <w:r w:rsidRPr="007A576B">
        <w:rPr>
          <w:i/>
          <w:spacing w:val="-2"/>
        </w:rPr>
        <w:t xml:space="preserve"> </w:t>
      </w:r>
      <w:r w:rsidRPr="007A576B">
        <w:rPr>
          <w:i/>
        </w:rPr>
        <w:t>Vyse</w:t>
      </w:r>
      <w:r w:rsidRPr="007A576B">
        <w:rPr>
          <w:i/>
          <w:spacing w:val="-4"/>
        </w:rPr>
        <w:t xml:space="preserve"> </w:t>
      </w:r>
      <w:r w:rsidRPr="007A576B">
        <w:rPr>
          <w:i/>
          <w:spacing w:val="1"/>
        </w:rPr>
        <w:t>S</w:t>
      </w:r>
      <w:r w:rsidRPr="007A576B">
        <w:rPr>
          <w:i/>
        </w:rPr>
        <w:t>t</w:t>
      </w:r>
      <w:r w:rsidRPr="007A576B">
        <w:rPr>
          <w:i/>
          <w:spacing w:val="-1"/>
        </w:rPr>
        <w:t>r</w:t>
      </w:r>
      <w:r w:rsidRPr="007A576B">
        <w:rPr>
          <w:i/>
        </w:rPr>
        <w:t>e</w:t>
      </w:r>
      <w:r w:rsidRPr="007A576B">
        <w:rPr>
          <w:i/>
          <w:spacing w:val="1"/>
        </w:rPr>
        <w:t>e</w:t>
      </w:r>
      <w:r w:rsidRPr="007A576B">
        <w:rPr>
          <w:i/>
        </w:rPr>
        <w:t>t Bi</w:t>
      </w:r>
      <w:r w:rsidRPr="007A576B">
        <w:rPr>
          <w:i/>
          <w:spacing w:val="-1"/>
        </w:rPr>
        <w:t>r</w:t>
      </w:r>
      <w:r w:rsidRPr="007A576B">
        <w:rPr>
          <w:i/>
        </w:rPr>
        <w:t>mi</w:t>
      </w:r>
      <w:r w:rsidRPr="007A576B">
        <w:rPr>
          <w:i/>
          <w:spacing w:val="1"/>
        </w:rPr>
        <w:t>ngha</w:t>
      </w:r>
      <w:r w:rsidRPr="007A576B">
        <w:rPr>
          <w:i/>
        </w:rPr>
        <w:t>m B</w:t>
      </w:r>
      <w:r w:rsidRPr="007A576B">
        <w:rPr>
          <w:i/>
          <w:spacing w:val="1"/>
        </w:rPr>
        <w:t>1</w:t>
      </w:r>
      <w:r w:rsidRPr="007A576B">
        <w:rPr>
          <w:i/>
        </w:rPr>
        <w:t>8</w:t>
      </w:r>
      <w:r w:rsidRPr="007A576B">
        <w:rPr>
          <w:i/>
          <w:spacing w:val="-2"/>
        </w:rPr>
        <w:t xml:space="preserve"> </w:t>
      </w:r>
      <w:r w:rsidRPr="007A576B">
        <w:rPr>
          <w:i/>
          <w:spacing w:val="1"/>
        </w:rPr>
        <w:t>6</w:t>
      </w:r>
      <w:r w:rsidRPr="007A576B">
        <w:rPr>
          <w:i/>
          <w:spacing w:val="-1"/>
        </w:rPr>
        <w:t>N</w:t>
      </w:r>
      <w:r w:rsidRPr="007A576B">
        <w:rPr>
          <w:i/>
        </w:rPr>
        <w:t>F E</w:t>
      </w:r>
      <w:r w:rsidRPr="007A576B">
        <w:rPr>
          <w:i/>
          <w:spacing w:val="1"/>
        </w:rPr>
        <w:t>ng</w:t>
      </w:r>
      <w:r w:rsidRPr="007A576B">
        <w:rPr>
          <w:i/>
        </w:rPr>
        <w:t>l</w:t>
      </w:r>
      <w:r w:rsidRPr="007A576B">
        <w:rPr>
          <w:i/>
          <w:spacing w:val="1"/>
        </w:rPr>
        <w:t>a</w:t>
      </w:r>
      <w:r w:rsidRPr="007A576B">
        <w:rPr>
          <w:i/>
          <w:spacing w:val="-1"/>
        </w:rPr>
        <w:t>n</w:t>
      </w:r>
      <w:r w:rsidRPr="007A576B">
        <w:rPr>
          <w:i/>
          <w:spacing w:val="3"/>
        </w:rPr>
        <w:t>d</w:t>
      </w:r>
      <w:r w:rsidRPr="007A576B">
        <w:rPr>
          <w:i/>
        </w:rPr>
        <w:t>,</w:t>
      </w:r>
      <w:r w:rsidRPr="007A576B">
        <w:rPr>
          <w:i/>
          <w:spacing w:val="-6"/>
        </w:rPr>
        <w:t xml:space="preserve"> </w:t>
      </w:r>
      <w:r w:rsidRPr="007A576B">
        <w:rPr>
          <w:i/>
        </w:rPr>
        <w:t>UK</w:t>
      </w:r>
    </w:p>
    <w:p w14:paraId="0E391181" w14:textId="77777777" w:rsidR="00864C9F" w:rsidRPr="007A576B" w:rsidRDefault="007A576B">
      <w:pPr>
        <w:ind w:left="150"/>
      </w:pPr>
      <w:r w:rsidRPr="007A576B">
        <w:rPr>
          <w:i/>
        </w:rPr>
        <w:t>T:</w:t>
      </w:r>
      <w:r w:rsidRPr="007A576B">
        <w:rPr>
          <w:i/>
          <w:spacing w:val="-1"/>
        </w:rPr>
        <w:t xml:space="preserve"> </w:t>
      </w:r>
      <w:r w:rsidRPr="007A576B">
        <w:rPr>
          <w:i/>
          <w:spacing w:val="1"/>
        </w:rPr>
        <w:t>004</w:t>
      </w:r>
      <w:r w:rsidRPr="007A576B">
        <w:rPr>
          <w:i/>
        </w:rPr>
        <w:t>4</w:t>
      </w:r>
      <w:r w:rsidRPr="007A576B">
        <w:rPr>
          <w:i/>
          <w:spacing w:val="-5"/>
        </w:rPr>
        <w:t xml:space="preserve"> </w:t>
      </w:r>
      <w:r w:rsidRPr="007A576B">
        <w:rPr>
          <w:i/>
          <w:spacing w:val="1"/>
        </w:rPr>
        <w:t>1</w:t>
      </w:r>
      <w:r w:rsidRPr="007A576B">
        <w:rPr>
          <w:i/>
          <w:spacing w:val="-1"/>
        </w:rPr>
        <w:t>2</w:t>
      </w:r>
      <w:r w:rsidRPr="007A576B">
        <w:rPr>
          <w:i/>
        </w:rPr>
        <w:t>1</w:t>
      </w:r>
      <w:r w:rsidRPr="007A576B">
        <w:rPr>
          <w:i/>
          <w:spacing w:val="-2"/>
        </w:rPr>
        <w:t xml:space="preserve"> </w:t>
      </w:r>
      <w:r w:rsidRPr="007A576B">
        <w:rPr>
          <w:i/>
          <w:spacing w:val="1"/>
        </w:rPr>
        <w:t>6</w:t>
      </w:r>
      <w:r w:rsidRPr="007A576B">
        <w:rPr>
          <w:i/>
          <w:spacing w:val="-1"/>
        </w:rPr>
        <w:t>3</w:t>
      </w:r>
      <w:r w:rsidRPr="007A576B">
        <w:rPr>
          <w:i/>
        </w:rPr>
        <w:t>8</w:t>
      </w:r>
      <w:r w:rsidRPr="007A576B">
        <w:rPr>
          <w:i/>
          <w:spacing w:val="-2"/>
        </w:rPr>
        <w:t xml:space="preserve"> </w:t>
      </w:r>
      <w:r w:rsidRPr="007A576B">
        <w:rPr>
          <w:i/>
          <w:spacing w:val="-1"/>
        </w:rPr>
        <w:t>0</w:t>
      </w:r>
      <w:r w:rsidRPr="007A576B">
        <w:rPr>
          <w:i/>
          <w:spacing w:val="1"/>
        </w:rPr>
        <w:t>02</w:t>
      </w:r>
      <w:r w:rsidRPr="007A576B">
        <w:rPr>
          <w:i/>
        </w:rPr>
        <w:t>6</w:t>
      </w:r>
    </w:p>
    <w:p w14:paraId="3E6135B7" w14:textId="77777777" w:rsidR="00864C9F" w:rsidRPr="007A576B" w:rsidRDefault="007A576B">
      <w:pPr>
        <w:ind w:left="150"/>
      </w:pPr>
      <w:r w:rsidRPr="007A576B">
        <w:rPr>
          <w:i/>
        </w:rPr>
        <w:t>M:</w:t>
      </w:r>
      <w:r w:rsidRPr="007A576B">
        <w:rPr>
          <w:i/>
          <w:spacing w:val="-1"/>
        </w:rPr>
        <w:t xml:space="preserve"> </w:t>
      </w:r>
      <w:r w:rsidRPr="007A576B">
        <w:rPr>
          <w:i/>
          <w:spacing w:val="1"/>
        </w:rPr>
        <w:t>004</w:t>
      </w:r>
      <w:r w:rsidRPr="007A576B">
        <w:rPr>
          <w:i/>
        </w:rPr>
        <w:t>4</w:t>
      </w:r>
      <w:r w:rsidRPr="007A576B">
        <w:rPr>
          <w:i/>
          <w:spacing w:val="-5"/>
        </w:rPr>
        <w:t xml:space="preserve"> </w:t>
      </w:r>
      <w:r w:rsidRPr="007A576B">
        <w:rPr>
          <w:i/>
          <w:spacing w:val="1"/>
        </w:rPr>
        <w:t>12</w:t>
      </w:r>
      <w:r w:rsidRPr="007A576B">
        <w:rPr>
          <w:i/>
        </w:rPr>
        <w:t>1</w:t>
      </w:r>
      <w:r w:rsidRPr="007A576B">
        <w:rPr>
          <w:i/>
          <w:spacing w:val="-4"/>
        </w:rPr>
        <w:t xml:space="preserve"> </w:t>
      </w:r>
      <w:r w:rsidRPr="007A576B">
        <w:rPr>
          <w:i/>
          <w:spacing w:val="1"/>
        </w:rPr>
        <w:t>6</w:t>
      </w:r>
      <w:r w:rsidRPr="007A576B">
        <w:rPr>
          <w:i/>
          <w:spacing w:val="-1"/>
        </w:rPr>
        <w:t>3</w:t>
      </w:r>
      <w:r w:rsidRPr="007A576B">
        <w:rPr>
          <w:i/>
        </w:rPr>
        <w:t>8</w:t>
      </w:r>
      <w:r w:rsidRPr="007A576B">
        <w:rPr>
          <w:i/>
          <w:spacing w:val="-2"/>
        </w:rPr>
        <w:t xml:space="preserve"> </w:t>
      </w:r>
      <w:r w:rsidRPr="007A576B">
        <w:rPr>
          <w:i/>
          <w:spacing w:val="1"/>
        </w:rPr>
        <w:t>0</w:t>
      </w:r>
      <w:r w:rsidRPr="007A576B">
        <w:rPr>
          <w:i/>
          <w:spacing w:val="-1"/>
        </w:rPr>
        <w:t>0</w:t>
      </w:r>
      <w:r w:rsidRPr="007A576B">
        <w:rPr>
          <w:i/>
          <w:spacing w:val="1"/>
        </w:rPr>
        <w:t>2</w:t>
      </w:r>
      <w:r w:rsidRPr="007A576B">
        <w:rPr>
          <w:i/>
        </w:rPr>
        <w:t>6</w:t>
      </w:r>
    </w:p>
    <w:p w14:paraId="32567BA2" w14:textId="40FD36BC" w:rsidR="00864C9F" w:rsidRPr="007A576B" w:rsidRDefault="007A576B">
      <w:pPr>
        <w:ind w:left="150"/>
      </w:pPr>
      <w:r w:rsidRPr="007A576B">
        <w:rPr>
          <w:i/>
          <w:spacing w:val="1"/>
        </w:rPr>
        <w:t>E</w:t>
      </w:r>
      <w:r w:rsidRPr="007A576B">
        <w:rPr>
          <w:i/>
        </w:rPr>
        <w:t>:</w:t>
      </w:r>
      <w:r w:rsidRPr="007A576B">
        <w:rPr>
          <w:i/>
          <w:spacing w:val="-1"/>
        </w:rPr>
        <w:t xml:space="preserve"> </w:t>
      </w:r>
      <w:hyperlink r:id="rId5" w:history="1">
        <w:r w:rsidRPr="007A576B">
          <w:rPr>
            <w:rStyle w:val="Hyperlink"/>
            <w:i/>
            <w:color w:val="auto"/>
          </w:rPr>
          <w:t>tre@gmail.com</w:t>
        </w:r>
      </w:hyperlink>
    </w:p>
    <w:p w14:paraId="3AD1BAA3" w14:textId="77777777" w:rsidR="00864C9F" w:rsidRPr="007A576B" w:rsidRDefault="007A576B">
      <w:pPr>
        <w:spacing w:before="33"/>
      </w:pPr>
      <w:r w:rsidRPr="007A576B">
        <w:br w:type="column"/>
      </w:r>
      <w:r w:rsidRPr="007A576B">
        <w:rPr>
          <w:spacing w:val="1"/>
        </w:rPr>
        <w:t>C</w:t>
      </w:r>
      <w:r w:rsidRPr="007A576B">
        <w:rPr>
          <w:spacing w:val="2"/>
        </w:rPr>
        <w:t>A</w:t>
      </w:r>
      <w:r w:rsidRPr="007A576B">
        <w:rPr>
          <w:spacing w:val="3"/>
        </w:rPr>
        <w:t>L</w:t>
      </w:r>
      <w:r w:rsidRPr="007A576B">
        <w:t>L</w:t>
      </w:r>
      <w:r w:rsidRPr="007A576B">
        <w:rPr>
          <w:spacing w:val="-9"/>
        </w:rPr>
        <w:t xml:space="preserve"> </w:t>
      </w:r>
      <w:r w:rsidRPr="007A576B">
        <w:rPr>
          <w:spacing w:val="1"/>
        </w:rPr>
        <w:t>C</w:t>
      </w:r>
      <w:r w:rsidRPr="007A576B">
        <w:rPr>
          <w:spacing w:val="3"/>
        </w:rPr>
        <w:t>E</w:t>
      </w:r>
      <w:r w:rsidRPr="007A576B">
        <w:rPr>
          <w:spacing w:val="2"/>
        </w:rPr>
        <w:t>N</w:t>
      </w:r>
      <w:r w:rsidRPr="007A576B">
        <w:rPr>
          <w:spacing w:val="5"/>
        </w:rPr>
        <w:t>T</w:t>
      </w:r>
      <w:r w:rsidRPr="007A576B">
        <w:rPr>
          <w:spacing w:val="3"/>
        </w:rPr>
        <w:t>E</w:t>
      </w:r>
      <w:r w:rsidRPr="007A576B">
        <w:t>R</w:t>
      </w:r>
      <w:r w:rsidRPr="007A576B">
        <w:rPr>
          <w:spacing w:val="-2"/>
        </w:rPr>
        <w:t xml:space="preserve"> </w:t>
      </w:r>
      <w:r w:rsidRPr="007A576B">
        <w:rPr>
          <w:spacing w:val="2"/>
        </w:rPr>
        <w:t>SK</w:t>
      </w:r>
      <w:r w:rsidRPr="007A576B">
        <w:rPr>
          <w:spacing w:val="3"/>
        </w:rPr>
        <w:t>I</w:t>
      </w:r>
      <w:r w:rsidRPr="007A576B">
        <w:t>LLS</w:t>
      </w:r>
      <w:r w:rsidRPr="007A576B">
        <w:rPr>
          <w:spacing w:val="-12"/>
        </w:rPr>
        <w:t xml:space="preserve"> </w:t>
      </w:r>
      <w:r w:rsidRPr="007A576B">
        <w:t>A</w:t>
      </w:r>
      <w:r w:rsidRPr="007A576B">
        <w:rPr>
          <w:spacing w:val="5"/>
        </w:rPr>
        <w:t>Q</w:t>
      </w:r>
      <w:r w:rsidRPr="007A576B">
        <w:rPr>
          <w:spacing w:val="2"/>
        </w:rPr>
        <w:t>U</w:t>
      </w:r>
      <w:r w:rsidRPr="007A576B">
        <w:rPr>
          <w:spacing w:val="3"/>
        </w:rPr>
        <w:t>I</w:t>
      </w:r>
      <w:r w:rsidRPr="007A576B">
        <w:rPr>
          <w:spacing w:val="1"/>
        </w:rPr>
        <w:t>R</w:t>
      </w:r>
      <w:r w:rsidRPr="007A576B">
        <w:rPr>
          <w:spacing w:val="3"/>
        </w:rPr>
        <w:t>E</w:t>
      </w:r>
      <w:r w:rsidRPr="007A576B">
        <w:t>D</w:t>
      </w:r>
      <w:r w:rsidRPr="007A576B">
        <w:rPr>
          <w:spacing w:val="-9"/>
        </w:rPr>
        <w:t xml:space="preserve"> </w:t>
      </w:r>
      <w:r w:rsidRPr="007A576B">
        <w:rPr>
          <w:spacing w:val="4"/>
        </w:rPr>
        <w:t>W</w:t>
      </w:r>
      <w:r w:rsidRPr="007A576B">
        <w:rPr>
          <w:spacing w:val="2"/>
        </w:rPr>
        <w:t>H</w:t>
      </w:r>
      <w:r w:rsidRPr="007A576B">
        <w:rPr>
          <w:spacing w:val="3"/>
        </w:rPr>
        <w:t>I</w:t>
      </w:r>
      <w:r w:rsidRPr="007A576B">
        <w:t>L</w:t>
      </w:r>
      <w:r w:rsidRPr="007A576B">
        <w:rPr>
          <w:spacing w:val="2"/>
        </w:rPr>
        <w:t>S</w:t>
      </w:r>
      <w:r w:rsidRPr="007A576B">
        <w:t>T</w:t>
      </w:r>
      <w:r w:rsidRPr="007A576B">
        <w:rPr>
          <w:spacing w:val="-5"/>
        </w:rPr>
        <w:t xml:space="preserve"> </w:t>
      </w:r>
      <w:r w:rsidRPr="007A576B">
        <w:t>S</w:t>
      </w:r>
      <w:r w:rsidRPr="007A576B">
        <w:rPr>
          <w:spacing w:val="5"/>
        </w:rPr>
        <w:t>T</w:t>
      </w:r>
      <w:r w:rsidRPr="007A576B">
        <w:rPr>
          <w:spacing w:val="2"/>
        </w:rPr>
        <w:t>UD</w:t>
      </w:r>
      <w:r w:rsidRPr="007A576B">
        <w:t>Y</w:t>
      </w:r>
      <w:r w:rsidRPr="007A576B">
        <w:rPr>
          <w:spacing w:val="3"/>
        </w:rPr>
        <w:t>I</w:t>
      </w:r>
      <w:r w:rsidRPr="007A576B">
        <w:t>NG</w:t>
      </w:r>
    </w:p>
    <w:p w14:paraId="1AF1CF51" w14:textId="77777777" w:rsidR="00864C9F" w:rsidRPr="007A576B" w:rsidRDefault="00864C9F">
      <w:pPr>
        <w:spacing w:before="10" w:line="220" w:lineRule="exact"/>
        <w:rPr>
          <w:sz w:val="22"/>
          <w:szCs w:val="22"/>
        </w:rPr>
      </w:pPr>
    </w:p>
    <w:p w14:paraId="49AB1092" w14:textId="77777777" w:rsidR="00864C9F" w:rsidRPr="007A576B" w:rsidRDefault="007A576B">
      <w:r w:rsidRPr="007A576B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7A576B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7A576B">
        <w:rPr>
          <w:spacing w:val="5"/>
        </w:rPr>
        <w:t>Dea</w:t>
      </w:r>
      <w:r w:rsidRPr="007A576B">
        <w:rPr>
          <w:spacing w:val="4"/>
        </w:rPr>
        <w:t>li</w:t>
      </w:r>
      <w:r w:rsidRPr="007A576B">
        <w:rPr>
          <w:spacing w:val="3"/>
        </w:rPr>
        <w:t>n</w:t>
      </w:r>
      <w:r w:rsidRPr="007A576B">
        <w:t>g</w:t>
      </w:r>
      <w:r w:rsidRPr="007A576B">
        <w:rPr>
          <w:spacing w:val="2"/>
        </w:rPr>
        <w:t xml:space="preserve"> </w:t>
      </w:r>
      <w:r w:rsidRPr="007A576B">
        <w:t>w</w:t>
      </w:r>
      <w:r w:rsidRPr="007A576B">
        <w:rPr>
          <w:spacing w:val="5"/>
        </w:rPr>
        <w:t>i</w:t>
      </w:r>
      <w:r w:rsidRPr="007A576B">
        <w:rPr>
          <w:spacing w:val="4"/>
        </w:rPr>
        <w:t>t</w:t>
      </w:r>
      <w:r w:rsidRPr="007A576B">
        <w:t>h</w:t>
      </w:r>
      <w:r w:rsidRPr="007A576B">
        <w:rPr>
          <w:spacing w:val="4"/>
        </w:rPr>
        <w:t xml:space="preserve"> </w:t>
      </w:r>
      <w:r w:rsidRPr="007A576B">
        <w:rPr>
          <w:spacing w:val="5"/>
        </w:rPr>
        <w:t>ca</w:t>
      </w:r>
      <w:r w:rsidRPr="007A576B">
        <w:rPr>
          <w:spacing w:val="4"/>
        </w:rPr>
        <w:t>ll</w:t>
      </w:r>
      <w:r w:rsidRPr="007A576B">
        <w:t>s</w:t>
      </w:r>
      <w:r w:rsidRPr="007A576B">
        <w:rPr>
          <w:spacing w:val="5"/>
        </w:rPr>
        <w:t xml:space="preserve"> </w:t>
      </w:r>
      <w:r w:rsidRPr="007A576B">
        <w:rPr>
          <w:spacing w:val="4"/>
        </w:rPr>
        <w:t>i</w:t>
      </w:r>
      <w:r w:rsidRPr="007A576B">
        <w:t>n</w:t>
      </w:r>
      <w:r w:rsidRPr="007A576B">
        <w:rPr>
          <w:spacing w:val="4"/>
        </w:rPr>
        <w:t xml:space="preserve"> </w:t>
      </w:r>
      <w:r w:rsidRPr="007A576B">
        <w:t>a</w:t>
      </w:r>
      <w:r w:rsidRPr="007A576B">
        <w:rPr>
          <w:spacing w:val="9"/>
        </w:rPr>
        <w:t xml:space="preserve"> </w:t>
      </w:r>
      <w:r w:rsidRPr="007A576B">
        <w:rPr>
          <w:spacing w:val="3"/>
        </w:rPr>
        <w:t>h</w:t>
      </w:r>
      <w:r w:rsidRPr="007A576B">
        <w:rPr>
          <w:spacing w:val="4"/>
        </w:rPr>
        <w:t>i</w:t>
      </w:r>
      <w:r w:rsidRPr="007A576B">
        <w:rPr>
          <w:spacing w:val="3"/>
        </w:rPr>
        <w:t>gh</w:t>
      </w:r>
      <w:r w:rsidRPr="007A576B">
        <w:rPr>
          <w:spacing w:val="2"/>
        </w:rPr>
        <w:t>l</w:t>
      </w:r>
      <w:r w:rsidRPr="007A576B">
        <w:t>y</w:t>
      </w:r>
      <w:r w:rsidRPr="007A576B">
        <w:rPr>
          <w:spacing w:val="1"/>
        </w:rPr>
        <w:t xml:space="preserve"> </w:t>
      </w:r>
      <w:r w:rsidRPr="007A576B">
        <w:rPr>
          <w:spacing w:val="6"/>
        </w:rPr>
        <w:t>p</w:t>
      </w:r>
      <w:r w:rsidRPr="007A576B">
        <w:rPr>
          <w:spacing w:val="5"/>
        </w:rPr>
        <w:t>r</w:t>
      </w:r>
      <w:r w:rsidRPr="007A576B">
        <w:rPr>
          <w:spacing w:val="6"/>
        </w:rPr>
        <w:t>o</w:t>
      </w:r>
      <w:r w:rsidRPr="007A576B">
        <w:rPr>
          <w:spacing w:val="3"/>
        </w:rPr>
        <w:t>f</w:t>
      </w:r>
      <w:r w:rsidRPr="007A576B">
        <w:rPr>
          <w:spacing w:val="5"/>
        </w:rPr>
        <w:t>e</w:t>
      </w:r>
      <w:r w:rsidRPr="007A576B">
        <w:rPr>
          <w:spacing w:val="4"/>
        </w:rPr>
        <w:t>ss</w:t>
      </w:r>
      <w:r w:rsidRPr="007A576B">
        <w:rPr>
          <w:spacing w:val="2"/>
        </w:rPr>
        <w:t>i</w:t>
      </w:r>
      <w:r w:rsidRPr="007A576B">
        <w:rPr>
          <w:spacing w:val="6"/>
        </w:rPr>
        <w:t>o</w:t>
      </w:r>
      <w:r w:rsidRPr="007A576B">
        <w:rPr>
          <w:spacing w:val="3"/>
        </w:rPr>
        <w:t>n</w:t>
      </w:r>
      <w:r w:rsidRPr="007A576B">
        <w:rPr>
          <w:spacing w:val="5"/>
        </w:rPr>
        <w:t>a</w:t>
      </w:r>
      <w:r w:rsidRPr="007A576B">
        <w:t>l</w:t>
      </w:r>
      <w:r w:rsidRPr="007A576B">
        <w:rPr>
          <w:spacing w:val="-1"/>
        </w:rPr>
        <w:t xml:space="preserve"> </w:t>
      </w:r>
      <w:r w:rsidRPr="007A576B">
        <w:rPr>
          <w:spacing w:val="1"/>
        </w:rPr>
        <w:t>m</w:t>
      </w:r>
      <w:r w:rsidRPr="007A576B">
        <w:rPr>
          <w:spacing w:val="5"/>
        </w:rPr>
        <w:t>a</w:t>
      </w:r>
      <w:r w:rsidRPr="007A576B">
        <w:rPr>
          <w:spacing w:val="3"/>
        </w:rPr>
        <w:t>nn</w:t>
      </w:r>
      <w:r w:rsidRPr="007A576B">
        <w:rPr>
          <w:spacing w:val="5"/>
        </w:rPr>
        <w:t>e</w:t>
      </w:r>
      <w:r w:rsidRPr="007A576B">
        <w:rPr>
          <w:spacing w:val="16"/>
        </w:rPr>
        <w:t>r</w:t>
      </w:r>
      <w:r w:rsidRPr="007A576B">
        <w:t>.</w:t>
      </w:r>
    </w:p>
    <w:p w14:paraId="42A78914" w14:textId="77777777" w:rsidR="00864C9F" w:rsidRPr="007A576B" w:rsidRDefault="007A576B">
      <w:pPr>
        <w:spacing w:line="240" w:lineRule="exact"/>
      </w:pPr>
      <w:r w:rsidRPr="007A576B">
        <w:rPr>
          <w:rFonts w:ascii="Segoe MDL2 Assets" w:eastAsia="Segoe MDL2 Assets" w:hAnsi="Segoe MDL2 Assets" w:cs="Segoe MDL2 Assets"/>
          <w:w w:val="45"/>
          <w:position w:val="-1"/>
        </w:rPr>
        <w:t xml:space="preserve">  </w:t>
      </w:r>
      <w:r w:rsidRPr="007A576B">
        <w:rPr>
          <w:rFonts w:ascii="Segoe MDL2 Assets" w:eastAsia="Segoe MDL2 Assets" w:hAnsi="Segoe MDL2 Assets" w:cs="Segoe MDL2 Assets"/>
          <w:spacing w:val="5"/>
          <w:w w:val="45"/>
          <w:position w:val="-1"/>
        </w:rPr>
        <w:t xml:space="preserve"> </w:t>
      </w:r>
      <w:r w:rsidRPr="007A576B">
        <w:rPr>
          <w:spacing w:val="5"/>
          <w:position w:val="-1"/>
        </w:rPr>
        <w:t>H</w:t>
      </w:r>
      <w:r w:rsidRPr="007A576B">
        <w:rPr>
          <w:spacing w:val="6"/>
          <w:position w:val="-1"/>
        </w:rPr>
        <w:t>o</w:t>
      </w:r>
      <w:r w:rsidRPr="007A576B">
        <w:rPr>
          <w:position w:val="-1"/>
        </w:rPr>
        <w:t>w</w:t>
      </w:r>
      <w:r w:rsidRPr="007A576B">
        <w:rPr>
          <w:spacing w:val="1"/>
          <w:position w:val="-1"/>
        </w:rPr>
        <w:t xml:space="preserve"> </w:t>
      </w:r>
      <w:r w:rsidRPr="007A576B">
        <w:rPr>
          <w:spacing w:val="4"/>
          <w:position w:val="-1"/>
        </w:rPr>
        <w:t>t</w:t>
      </w:r>
      <w:r w:rsidRPr="007A576B">
        <w:rPr>
          <w:position w:val="-1"/>
        </w:rPr>
        <w:t>o</w:t>
      </w:r>
      <w:r w:rsidRPr="007A576B">
        <w:rPr>
          <w:spacing w:val="10"/>
          <w:position w:val="-1"/>
        </w:rPr>
        <w:t xml:space="preserve"> </w:t>
      </w:r>
      <w:r w:rsidRPr="007A576B">
        <w:rPr>
          <w:spacing w:val="5"/>
          <w:position w:val="-1"/>
        </w:rPr>
        <w:t>a</w:t>
      </w:r>
      <w:r w:rsidRPr="007A576B">
        <w:rPr>
          <w:spacing w:val="3"/>
          <w:position w:val="-1"/>
        </w:rPr>
        <w:t>c</w:t>
      </w:r>
      <w:r w:rsidRPr="007A576B">
        <w:rPr>
          <w:position w:val="-1"/>
        </w:rPr>
        <w:t>t</w:t>
      </w:r>
      <w:r w:rsidRPr="007A576B">
        <w:rPr>
          <w:spacing w:val="5"/>
          <w:position w:val="-1"/>
        </w:rPr>
        <w:t xml:space="preserve"> a</w:t>
      </w:r>
      <w:r w:rsidRPr="007A576B">
        <w:rPr>
          <w:position w:val="-1"/>
        </w:rPr>
        <w:t>s</w:t>
      </w:r>
      <w:r w:rsidRPr="007A576B">
        <w:rPr>
          <w:spacing w:val="7"/>
          <w:position w:val="-1"/>
        </w:rPr>
        <w:t xml:space="preserve"> </w:t>
      </w:r>
      <w:r w:rsidRPr="007A576B">
        <w:rPr>
          <w:spacing w:val="4"/>
          <w:position w:val="-1"/>
        </w:rPr>
        <w:t>t</w:t>
      </w:r>
      <w:r w:rsidRPr="007A576B">
        <w:rPr>
          <w:spacing w:val="3"/>
          <w:position w:val="-1"/>
        </w:rPr>
        <w:t>h</w:t>
      </w:r>
      <w:r w:rsidRPr="007A576B">
        <w:rPr>
          <w:position w:val="-1"/>
        </w:rPr>
        <w:t>e</w:t>
      </w:r>
      <w:r w:rsidRPr="007A576B">
        <w:rPr>
          <w:spacing w:val="6"/>
          <w:position w:val="-1"/>
        </w:rPr>
        <w:t xml:space="preserve"> </w:t>
      </w:r>
      <w:r w:rsidRPr="007A576B">
        <w:rPr>
          <w:spacing w:val="3"/>
          <w:position w:val="-1"/>
        </w:rPr>
        <w:t>f</w:t>
      </w:r>
      <w:r w:rsidRPr="007A576B">
        <w:rPr>
          <w:spacing w:val="4"/>
          <w:position w:val="-1"/>
        </w:rPr>
        <w:t>i</w:t>
      </w:r>
      <w:r w:rsidRPr="007A576B">
        <w:rPr>
          <w:spacing w:val="5"/>
          <w:position w:val="-1"/>
        </w:rPr>
        <w:t>r</w:t>
      </w:r>
      <w:r w:rsidRPr="007A576B">
        <w:rPr>
          <w:spacing w:val="4"/>
          <w:position w:val="-1"/>
        </w:rPr>
        <w:t>s</w:t>
      </w:r>
      <w:r w:rsidRPr="007A576B">
        <w:rPr>
          <w:position w:val="-1"/>
        </w:rPr>
        <w:t>t</w:t>
      </w:r>
      <w:r w:rsidRPr="007A576B">
        <w:rPr>
          <w:spacing w:val="4"/>
          <w:position w:val="-1"/>
        </w:rPr>
        <w:t xml:space="preserve"> </w:t>
      </w:r>
      <w:r w:rsidRPr="007A576B">
        <w:rPr>
          <w:spacing w:val="3"/>
          <w:position w:val="-1"/>
        </w:rPr>
        <w:t>p</w:t>
      </w:r>
      <w:r w:rsidRPr="007A576B">
        <w:rPr>
          <w:spacing w:val="6"/>
          <w:position w:val="-1"/>
        </w:rPr>
        <w:t>o</w:t>
      </w:r>
      <w:r w:rsidRPr="007A576B">
        <w:rPr>
          <w:spacing w:val="4"/>
          <w:position w:val="-1"/>
        </w:rPr>
        <w:t>i</w:t>
      </w:r>
      <w:r w:rsidRPr="007A576B">
        <w:rPr>
          <w:spacing w:val="3"/>
          <w:position w:val="-1"/>
        </w:rPr>
        <w:t>n</w:t>
      </w:r>
      <w:r w:rsidRPr="007A576B">
        <w:rPr>
          <w:position w:val="-1"/>
        </w:rPr>
        <w:t>t</w:t>
      </w:r>
      <w:r w:rsidRPr="007A576B">
        <w:rPr>
          <w:spacing w:val="3"/>
          <w:position w:val="-1"/>
        </w:rPr>
        <w:t xml:space="preserve"> </w:t>
      </w:r>
      <w:r w:rsidRPr="007A576B">
        <w:rPr>
          <w:spacing w:val="6"/>
          <w:position w:val="-1"/>
        </w:rPr>
        <w:t>o</w:t>
      </w:r>
      <w:r w:rsidRPr="007A576B">
        <w:rPr>
          <w:position w:val="-1"/>
        </w:rPr>
        <w:t>f</w:t>
      </w:r>
      <w:r w:rsidRPr="007A576B">
        <w:rPr>
          <w:spacing w:val="6"/>
          <w:position w:val="-1"/>
        </w:rPr>
        <w:t xml:space="preserve"> </w:t>
      </w:r>
      <w:r w:rsidRPr="007A576B">
        <w:rPr>
          <w:spacing w:val="4"/>
          <w:position w:val="-1"/>
        </w:rPr>
        <w:t>t</w:t>
      </w:r>
      <w:r w:rsidRPr="007A576B">
        <w:rPr>
          <w:spacing w:val="5"/>
          <w:position w:val="-1"/>
        </w:rPr>
        <w:t>e</w:t>
      </w:r>
      <w:r w:rsidRPr="007A576B">
        <w:rPr>
          <w:spacing w:val="2"/>
          <w:position w:val="-1"/>
        </w:rPr>
        <w:t>l</w:t>
      </w:r>
      <w:r w:rsidRPr="007A576B">
        <w:rPr>
          <w:spacing w:val="5"/>
          <w:position w:val="-1"/>
        </w:rPr>
        <w:t>e</w:t>
      </w:r>
      <w:r w:rsidRPr="007A576B">
        <w:rPr>
          <w:spacing w:val="6"/>
          <w:position w:val="-1"/>
        </w:rPr>
        <w:t>p</w:t>
      </w:r>
      <w:r w:rsidRPr="007A576B">
        <w:rPr>
          <w:spacing w:val="1"/>
          <w:position w:val="-1"/>
        </w:rPr>
        <w:t>h</w:t>
      </w:r>
      <w:r w:rsidRPr="007A576B">
        <w:rPr>
          <w:spacing w:val="6"/>
          <w:position w:val="-1"/>
        </w:rPr>
        <w:t>o</w:t>
      </w:r>
      <w:r w:rsidRPr="007A576B">
        <w:rPr>
          <w:spacing w:val="3"/>
          <w:position w:val="-1"/>
        </w:rPr>
        <w:t>n</w:t>
      </w:r>
      <w:r w:rsidRPr="007A576B">
        <w:rPr>
          <w:position w:val="-1"/>
        </w:rPr>
        <w:t xml:space="preserve">e </w:t>
      </w:r>
      <w:r w:rsidRPr="007A576B">
        <w:rPr>
          <w:spacing w:val="5"/>
          <w:position w:val="-1"/>
        </w:rPr>
        <w:t>c</w:t>
      </w:r>
      <w:r w:rsidRPr="007A576B">
        <w:rPr>
          <w:spacing w:val="6"/>
          <w:position w:val="-1"/>
        </w:rPr>
        <w:t>o</w:t>
      </w:r>
      <w:r w:rsidRPr="007A576B">
        <w:rPr>
          <w:spacing w:val="3"/>
          <w:position w:val="-1"/>
        </w:rPr>
        <w:t>n</w:t>
      </w:r>
      <w:r w:rsidRPr="007A576B">
        <w:rPr>
          <w:spacing w:val="4"/>
          <w:position w:val="-1"/>
        </w:rPr>
        <w:t>t</w:t>
      </w:r>
      <w:r w:rsidRPr="007A576B">
        <w:rPr>
          <w:spacing w:val="3"/>
          <w:position w:val="-1"/>
        </w:rPr>
        <w:t>a</w:t>
      </w:r>
      <w:r w:rsidRPr="007A576B">
        <w:rPr>
          <w:spacing w:val="5"/>
          <w:position w:val="-1"/>
        </w:rPr>
        <w:t>c</w:t>
      </w:r>
      <w:r w:rsidRPr="007A576B">
        <w:rPr>
          <w:position w:val="-1"/>
        </w:rPr>
        <w:t>t</w:t>
      </w:r>
      <w:r w:rsidRPr="007A576B">
        <w:rPr>
          <w:spacing w:val="3"/>
          <w:position w:val="-1"/>
        </w:rPr>
        <w:t xml:space="preserve"> </w:t>
      </w:r>
      <w:r w:rsidRPr="007A576B">
        <w:rPr>
          <w:spacing w:val="1"/>
          <w:position w:val="-1"/>
        </w:rPr>
        <w:t>f</w:t>
      </w:r>
      <w:r w:rsidRPr="007A576B">
        <w:rPr>
          <w:spacing w:val="6"/>
          <w:position w:val="-1"/>
        </w:rPr>
        <w:t>o</w:t>
      </w:r>
      <w:r w:rsidRPr="007A576B">
        <w:rPr>
          <w:position w:val="-1"/>
        </w:rPr>
        <w:t>r</w:t>
      </w:r>
      <w:r w:rsidRPr="007A576B">
        <w:rPr>
          <w:spacing w:val="6"/>
          <w:position w:val="-1"/>
        </w:rPr>
        <w:t xml:space="preserve"> </w:t>
      </w:r>
      <w:r w:rsidRPr="007A576B">
        <w:rPr>
          <w:position w:val="-1"/>
        </w:rPr>
        <w:t>a</w:t>
      </w:r>
      <w:r w:rsidRPr="007A576B">
        <w:rPr>
          <w:spacing w:val="7"/>
          <w:position w:val="-1"/>
        </w:rPr>
        <w:t xml:space="preserve"> </w:t>
      </w:r>
      <w:r w:rsidRPr="007A576B">
        <w:rPr>
          <w:spacing w:val="5"/>
          <w:position w:val="-1"/>
        </w:rPr>
        <w:t>c</w:t>
      </w:r>
      <w:r w:rsidRPr="007A576B">
        <w:rPr>
          <w:spacing w:val="1"/>
          <w:position w:val="-1"/>
        </w:rPr>
        <w:t>u</w:t>
      </w:r>
      <w:r w:rsidRPr="007A576B">
        <w:rPr>
          <w:spacing w:val="4"/>
          <w:position w:val="-1"/>
        </w:rPr>
        <w:t>st</w:t>
      </w:r>
      <w:r w:rsidRPr="007A576B">
        <w:rPr>
          <w:spacing w:val="6"/>
          <w:position w:val="-1"/>
        </w:rPr>
        <w:t>o</w:t>
      </w:r>
      <w:r w:rsidRPr="007A576B">
        <w:rPr>
          <w:spacing w:val="1"/>
          <w:position w:val="-1"/>
        </w:rPr>
        <w:t>m</w:t>
      </w:r>
      <w:r w:rsidRPr="007A576B">
        <w:rPr>
          <w:spacing w:val="5"/>
          <w:position w:val="-1"/>
        </w:rPr>
        <w:t>er</w:t>
      </w:r>
      <w:r w:rsidRPr="007A576B">
        <w:rPr>
          <w:position w:val="-1"/>
        </w:rPr>
        <w:t>.</w:t>
      </w:r>
    </w:p>
    <w:p w14:paraId="3042AE84" w14:textId="77777777" w:rsidR="00864C9F" w:rsidRPr="007A576B" w:rsidRDefault="007A576B">
      <w:pPr>
        <w:spacing w:before="1"/>
      </w:pPr>
      <w:r w:rsidRPr="007A576B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7A576B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7A576B">
        <w:rPr>
          <w:spacing w:val="5"/>
        </w:rPr>
        <w:t>Ha</w:t>
      </w:r>
      <w:r w:rsidRPr="007A576B">
        <w:rPr>
          <w:spacing w:val="3"/>
        </w:rPr>
        <w:t>n</w:t>
      </w:r>
      <w:r w:rsidRPr="007A576B">
        <w:rPr>
          <w:spacing w:val="6"/>
        </w:rPr>
        <w:t>d</w:t>
      </w:r>
      <w:r w:rsidRPr="007A576B">
        <w:rPr>
          <w:spacing w:val="4"/>
        </w:rPr>
        <w:t>l</w:t>
      </w:r>
      <w:r w:rsidRPr="007A576B">
        <w:rPr>
          <w:spacing w:val="6"/>
        </w:rPr>
        <w:t>i</w:t>
      </w:r>
      <w:r w:rsidRPr="007A576B">
        <w:rPr>
          <w:spacing w:val="3"/>
        </w:rPr>
        <w:t>n</w:t>
      </w:r>
      <w:r w:rsidRPr="007A576B">
        <w:t>g</w:t>
      </w:r>
      <w:r w:rsidRPr="007A576B">
        <w:rPr>
          <w:spacing w:val="1"/>
        </w:rPr>
        <w:t xml:space="preserve"> </w:t>
      </w:r>
      <w:r w:rsidRPr="007A576B">
        <w:rPr>
          <w:spacing w:val="3"/>
        </w:rPr>
        <w:t>c</w:t>
      </w:r>
      <w:r w:rsidRPr="007A576B">
        <w:rPr>
          <w:spacing w:val="6"/>
        </w:rPr>
        <w:t>o</w:t>
      </w:r>
      <w:r w:rsidRPr="007A576B">
        <w:rPr>
          <w:spacing w:val="1"/>
        </w:rPr>
        <w:t>m</w:t>
      </w:r>
      <w:r w:rsidRPr="007A576B">
        <w:rPr>
          <w:spacing w:val="6"/>
        </w:rPr>
        <w:t>p</w:t>
      </w:r>
      <w:r w:rsidRPr="007A576B">
        <w:rPr>
          <w:spacing w:val="4"/>
        </w:rPr>
        <w:t>l</w:t>
      </w:r>
      <w:r w:rsidRPr="007A576B">
        <w:rPr>
          <w:spacing w:val="5"/>
        </w:rPr>
        <w:t>a</w:t>
      </w:r>
      <w:r w:rsidRPr="007A576B">
        <w:rPr>
          <w:spacing w:val="4"/>
        </w:rPr>
        <w:t>i</w:t>
      </w:r>
      <w:r w:rsidRPr="007A576B">
        <w:rPr>
          <w:spacing w:val="3"/>
        </w:rPr>
        <w:t>n</w:t>
      </w:r>
      <w:r w:rsidRPr="007A576B">
        <w:rPr>
          <w:spacing w:val="4"/>
        </w:rPr>
        <w:t>t</w:t>
      </w:r>
      <w:r w:rsidRPr="007A576B">
        <w:t xml:space="preserve">s </w:t>
      </w:r>
      <w:r w:rsidRPr="007A576B">
        <w:rPr>
          <w:spacing w:val="4"/>
        </w:rPr>
        <w:t>i</w:t>
      </w:r>
      <w:r w:rsidRPr="007A576B">
        <w:t>n</w:t>
      </w:r>
      <w:r w:rsidRPr="007A576B">
        <w:rPr>
          <w:spacing w:val="4"/>
        </w:rPr>
        <w:t xml:space="preserve"> </w:t>
      </w:r>
      <w:r w:rsidRPr="007A576B">
        <w:t>a</w:t>
      </w:r>
      <w:r w:rsidRPr="007A576B">
        <w:rPr>
          <w:spacing w:val="7"/>
        </w:rPr>
        <w:t xml:space="preserve"> </w:t>
      </w:r>
      <w:r w:rsidRPr="007A576B">
        <w:rPr>
          <w:spacing w:val="6"/>
        </w:rPr>
        <w:t>d</w:t>
      </w:r>
      <w:r w:rsidRPr="007A576B">
        <w:rPr>
          <w:spacing w:val="2"/>
        </w:rPr>
        <w:t>i</w:t>
      </w:r>
      <w:r w:rsidRPr="007A576B">
        <w:rPr>
          <w:spacing w:val="3"/>
        </w:rPr>
        <w:t>p</w:t>
      </w:r>
      <w:r w:rsidRPr="007A576B">
        <w:rPr>
          <w:spacing w:val="4"/>
        </w:rPr>
        <w:t>l</w:t>
      </w:r>
      <w:r w:rsidRPr="007A576B">
        <w:rPr>
          <w:spacing w:val="6"/>
        </w:rPr>
        <w:t>o</w:t>
      </w:r>
      <w:r w:rsidRPr="007A576B">
        <w:rPr>
          <w:spacing w:val="1"/>
        </w:rPr>
        <w:t>m</w:t>
      </w:r>
      <w:r w:rsidRPr="007A576B">
        <w:rPr>
          <w:spacing w:val="5"/>
        </w:rPr>
        <w:t>a</w:t>
      </w:r>
      <w:r w:rsidRPr="007A576B">
        <w:rPr>
          <w:spacing w:val="4"/>
        </w:rPr>
        <w:t>ti</w:t>
      </w:r>
      <w:r w:rsidRPr="007A576B">
        <w:t>c</w:t>
      </w:r>
      <w:r w:rsidRPr="007A576B">
        <w:rPr>
          <w:spacing w:val="1"/>
        </w:rPr>
        <w:t xml:space="preserve"> </w:t>
      </w:r>
      <w:r w:rsidRPr="007A576B">
        <w:t>w</w:t>
      </w:r>
      <w:r w:rsidRPr="007A576B">
        <w:rPr>
          <w:spacing w:val="8"/>
        </w:rPr>
        <w:t>a</w:t>
      </w:r>
      <w:r w:rsidRPr="007A576B">
        <w:rPr>
          <w:spacing w:val="1"/>
        </w:rPr>
        <w:t>y</w:t>
      </w:r>
      <w:r w:rsidRPr="007A576B">
        <w:t>.</w:t>
      </w:r>
    </w:p>
    <w:p w14:paraId="092DC729" w14:textId="77777777" w:rsidR="00864C9F" w:rsidRPr="007A576B" w:rsidRDefault="007A576B">
      <w:pPr>
        <w:spacing w:before="1"/>
      </w:pPr>
      <w:r w:rsidRPr="007A576B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7A576B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7A576B">
        <w:rPr>
          <w:spacing w:val="2"/>
        </w:rPr>
        <w:t>A</w:t>
      </w:r>
      <w:r w:rsidRPr="007A576B">
        <w:rPr>
          <w:spacing w:val="5"/>
        </w:rPr>
        <w:t>cc</w:t>
      </w:r>
      <w:r w:rsidRPr="007A576B">
        <w:rPr>
          <w:spacing w:val="3"/>
        </w:rPr>
        <w:t>u</w:t>
      </w:r>
      <w:r w:rsidRPr="007A576B">
        <w:rPr>
          <w:spacing w:val="5"/>
        </w:rPr>
        <w:t>ra</w:t>
      </w:r>
      <w:r w:rsidRPr="007A576B">
        <w:rPr>
          <w:spacing w:val="4"/>
        </w:rPr>
        <w:t>t</w:t>
      </w:r>
      <w:r w:rsidRPr="007A576B">
        <w:rPr>
          <w:spacing w:val="5"/>
        </w:rPr>
        <w:t>e</w:t>
      </w:r>
      <w:r w:rsidRPr="007A576B">
        <w:rPr>
          <w:spacing w:val="4"/>
        </w:rPr>
        <w:t>l</w:t>
      </w:r>
      <w:r w:rsidRPr="007A576B">
        <w:t>y</w:t>
      </w:r>
      <w:r w:rsidRPr="007A576B">
        <w:rPr>
          <w:spacing w:val="-3"/>
        </w:rPr>
        <w:t xml:space="preserve"> </w:t>
      </w:r>
      <w:r w:rsidRPr="007A576B">
        <w:rPr>
          <w:spacing w:val="3"/>
        </w:rPr>
        <w:t>u</w:t>
      </w:r>
      <w:r w:rsidRPr="007A576B">
        <w:rPr>
          <w:spacing w:val="6"/>
        </w:rPr>
        <w:t>p</w:t>
      </w:r>
      <w:r w:rsidRPr="007A576B">
        <w:rPr>
          <w:spacing w:val="3"/>
        </w:rPr>
        <w:t>d</w:t>
      </w:r>
      <w:r w:rsidRPr="007A576B">
        <w:rPr>
          <w:spacing w:val="5"/>
        </w:rPr>
        <w:t>a</w:t>
      </w:r>
      <w:r w:rsidRPr="007A576B">
        <w:rPr>
          <w:spacing w:val="4"/>
        </w:rPr>
        <w:t>ti</w:t>
      </w:r>
      <w:r w:rsidRPr="007A576B">
        <w:rPr>
          <w:spacing w:val="3"/>
        </w:rPr>
        <w:t>n</w:t>
      </w:r>
      <w:r w:rsidRPr="007A576B">
        <w:t>g</w:t>
      </w:r>
      <w:r w:rsidRPr="007A576B">
        <w:rPr>
          <w:spacing w:val="1"/>
        </w:rPr>
        <w:t xml:space="preserve"> </w:t>
      </w:r>
      <w:r w:rsidRPr="007A576B">
        <w:rPr>
          <w:spacing w:val="5"/>
        </w:rPr>
        <w:t>c</w:t>
      </w:r>
      <w:r w:rsidRPr="007A576B">
        <w:rPr>
          <w:spacing w:val="3"/>
        </w:rPr>
        <w:t>u</w:t>
      </w:r>
      <w:r w:rsidRPr="007A576B">
        <w:rPr>
          <w:spacing w:val="4"/>
        </w:rPr>
        <w:t>s</w:t>
      </w:r>
      <w:r w:rsidRPr="007A576B">
        <w:rPr>
          <w:spacing w:val="2"/>
        </w:rPr>
        <w:t>t</w:t>
      </w:r>
      <w:r w:rsidRPr="007A576B">
        <w:rPr>
          <w:spacing w:val="6"/>
        </w:rPr>
        <w:t>o</w:t>
      </w:r>
      <w:r w:rsidRPr="007A576B">
        <w:rPr>
          <w:spacing w:val="1"/>
        </w:rPr>
        <w:t>m</w:t>
      </w:r>
      <w:r w:rsidRPr="007A576B">
        <w:rPr>
          <w:spacing w:val="7"/>
        </w:rPr>
        <w:t>e</w:t>
      </w:r>
      <w:r w:rsidRPr="007A576B">
        <w:t>r</w:t>
      </w:r>
      <w:r w:rsidRPr="007A576B">
        <w:rPr>
          <w:spacing w:val="1"/>
        </w:rPr>
        <w:t xml:space="preserve"> </w:t>
      </w:r>
      <w:r w:rsidRPr="007A576B">
        <w:rPr>
          <w:spacing w:val="5"/>
        </w:rPr>
        <w:t>re</w:t>
      </w:r>
      <w:r w:rsidRPr="007A576B">
        <w:rPr>
          <w:spacing w:val="3"/>
        </w:rPr>
        <w:t>co</w:t>
      </w:r>
      <w:r w:rsidRPr="007A576B">
        <w:rPr>
          <w:spacing w:val="5"/>
        </w:rPr>
        <w:t>r</w:t>
      </w:r>
      <w:r w:rsidRPr="007A576B">
        <w:rPr>
          <w:spacing w:val="6"/>
        </w:rPr>
        <w:t>d</w:t>
      </w:r>
      <w:r w:rsidRPr="007A576B">
        <w:t>s</w:t>
      </w:r>
      <w:r w:rsidRPr="007A576B">
        <w:rPr>
          <w:spacing w:val="9"/>
        </w:rPr>
        <w:t xml:space="preserve"> </w:t>
      </w:r>
      <w:r w:rsidRPr="007A576B">
        <w:t>w</w:t>
      </w:r>
      <w:r w:rsidRPr="007A576B">
        <w:rPr>
          <w:spacing w:val="5"/>
        </w:rPr>
        <w:t>i</w:t>
      </w:r>
      <w:r w:rsidRPr="007A576B">
        <w:rPr>
          <w:spacing w:val="4"/>
        </w:rPr>
        <w:t>t</w:t>
      </w:r>
      <w:r w:rsidRPr="007A576B">
        <w:t>h</w:t>
      </w:r>
      <w:r w:rsidRPr="007A576B">
        <w:rPr>
          <w:spacing w:val="4"/>
        </w:rPr>
        <w:t xml:space="preserve"> i</w:t>
      </w:r>
      <w:r w:rsidRPr="007A576B">
        <w:rPr>
          <w:spacing w:val="3"/>
        </w:rPr>
        <w:t>nf</w:t>
      </w:r>
      <w:r w:rsidRPr="007A576B">
        <w:rPr>
          <w:spacing w:val="6"/>
        </w:rPr>
        <w:t>o</w:t>
      </w:r>
      <w:r w:rsidRPr="007A576B">
        <w:rPr>
          <w:spacing w:val="5"/>
        </w:rPr>
        <w:t>r</w:t>
      </w:r>
      <w:r w:rsidRPr="007A576B">
        <w:rPr>
          <w:spacing w:val="1"/>
        </w:rPr>
        <w:t>m</w:t>
      </w:r>
      <w:r w:rsidRPr="007A576B">
        <w:rPr>
          <w:spacing w:val="5"/>
        </w:rPr>
        <w:t>a</w:t>
      </w:r>
      <w:r w:rsidRPr="007A576B">
        <w:rPr>
          <w:spacing w:val="4"/>
        </w:rPr>
        <w:t>ti</w:t>
      </w:r>
      <w:r w:rsidRPr="007A576B">
        <w:rPr>
          <w:spacing w:val="6"/>
        </w:rPr>
        <w:t>o</w:t>
      </w:r>
      <w:r w:rsidRPr="007A576B">
        <w:rPr>
          <w:spacing w:val="3"/>
        </w:rPr>
        <w:t>n</w:t>
      </w:r>
      <w:r w:rsidRPr="007A576B">
        <w:t>.</w:t>
      </w:r>
    </w:p>
    <w:p w14:paraId="3C3E3521" w14:textId="77777777" w:rsidR="00864C9F" w:rsidRPr="007A576B" w:rsidRDefault="007A576B">
      <w:pPr>
        <w:spacing w:before="1"/>
        <w:ind w:left="170" w:right="681" w:hanging="170"/>
      </w:pPr>
      <w:r w:rsidRPr="007A576B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7A576B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7A576B">
        <w:rPr>
          <w:spacing w:val="4"/>
        </w:rPr>
        <w:t>R</w:t>
      </w:r>
      <w:r w:rsidRPr="007A576B">
        <w:rPr>
          <w:spacing w:val="5"/>
        </w:rPr>
        <w:t>e</w:t>
      </w:r>
      <w:r w:rsidRPr="007A576B">
        <w:rPr>
          <w:spacing w:val="4"/>
        </w:rPr>
        <w:t>s</w:t>
      </w:r>
      <w:r w:rsidRPr="007A576B">
        <w:rPr>
          <w:spacing w:val="6"/>
        </w:rPr>
        <w:t>po</w:t>
      </w:r>
      <w:r w:rsidRPr="007A576B">
        <w:rPr>
          <w:spacing w:val="1"/>
        </w:rPr>
        <w:t>n</w:t>
      </w:r>
      <w:r w:rsidRPr="007A576B">
        <w:rPr>
          <w:spacing w:val="6"/>
        </w:rPr>
        <w:t>d</w:t>
      </w:r>
      <w:r w:rsidRPr="007A576B">
        <w:rPr>
          <w:spacing w:val="4"/>
        </w:rPr>
        <w:t>i</w:t>
      </w:r>
      <w:r w:rsidRPr="007A576B">
        <w:rPr>
          <w:spacing w:val="3"/>
        </w:rPr>
        <w:t>n</w:t>
      </w:r>
      <w:r w:rsidRPr="007A576B">
        <w:t>g</w:t>
      </w:r>
      <w:r w:rsidRPr="007A576B">
        <w:rPr>
          <w:spacing w:val="-2"/>
        </w:rPr>
        <w:t xml:space="preserve"> </w:t>
      </w:r>
      <w:r w:rsidRPr="007A576B">
        <w:rPr>
          <w:spacing w:val="4"/>
        </w:rPr>
        <w:t>t</w:t>
      </w:r>
      <w:r w:rsidRPr="007A576B">
        <w:t>o</w:t>
      </w:r>
      <w:r w:rsidRPr="007A576B">
        <w:rPr>
          <w:spacing w:val="6"/>
        </w:rPr>
        <w:t xml:space="preserve"> </w:t>
      </w:r>
      <w:r w:rsidRPr="007A576B">
        <w:rPr>
          <w:spacing w:val="5"/>
        </w:rPr>
        <w:t>c</w:t>
      </w:r>
      <w:r w:rsidRPr="007A576B">
        <w:rPr>
          <w:spacing w:val="3"/>
        </w:rPr>
        <w:t>u</w:t>
      </w:r>
      <w:r w:rsidRPr="007A576B">
        <w:rPr>
          <w:spacing w:val="4"/>
        </w:rPr>
        <w:t>s</w:t>
      </w:r>
      <w:r w:rsidRPr="007A576B">
        <w:rPr>
          <w:spacing w:val="2"/>
        </w:rPr>
        <w:t>t</w:t>
      </w:r>
      <w:r w:rsidRPr="007A576B">
        <w:rPr>
          <w:spacing w:val="6"/>
        </w:rPr>
        <w:t>o</w:t>
      </w:r>
      <w:r w:rsidRPr="007A576B">
        <w:rPr>
          <w:spacing w:val="1"/>
        </w:rPr>
        <w:t>m</w:t>
      </w:r>
      <w:r w:rsidRPr="007A576B">
        <w:rPr>
          <w:spacing w:val="5"/>
        </w:rPr>
        <w:t>er</w:t>
      </w:r>
      <w:r w:rsidRPr="007A576B">
        <w:t>s</w:t>
      </w:r>
      <w:r w:rsidRPr="007A576B">
        <w:rPr>
          <w:spacing w:val="1"/>
        </w:rPr>
        <w:t xml:space="preserve"> </w:t>
      </w:r>
      <w:r w:rsidRPr="007A576B">
        <w:rPr>
          <w:spacing w:val="2"/>
        </w:rPr>
        <w:t>w</w:t>
      </w:r>
      <w:r w:rsidRPr="007A576B">
        <w:rPr>
          <w:spacing w:val="6"/>
        </w:rPr>
        <w:t>h</w:t>
      </w:r>
      <w:r w:rsidRPr="007A576B">
        <w:t>o</w:t>
      </w:r>
      <w:r w:rsidRPr="007A576B">
        <w:rPr>
          <w:spacing w:val="8"/>
        </w:rPr>
        <w:t xml:space="preserve"> </w:t>
      </w:r>
      <w:r w:rsidRPr="007A576B">
        <w:rPr>
          <w:spacing w:val="3"/>
        </w:rPr>
        <w:t>h</w:t>
      </w:r>
      <w:r w:rsidRPr="007A576B">
        <w:rPr>
          <w:spacing w:val="5"/>
        </w:rPr>
        <w:t>a</w:t>
      </w:r>
      <w:r w:rsidRPr="007A576B">
        <w:rPr>
          <w:spacing w:val="3"/>
        </w:rPr>
        <w:t>v</w:t>
      </w:r>
      <w:r w:rsidRPr="007A576B">
        <w:t>e</w:t>
      </w:r>
      <w:r w:rsidRPr="007A576B">
        <w:rPr>
          <w:spacing w:val="4"/>
        </w:rPr>
        <w:t xml:space="preserve"> s</w:t>
      </w:r>
      <w:r w:rsidRPr="007A576B">
        <w:rPr>
          <w:spacing w:val="3"/>
        </w:rPr>
        <w:t>p</w:t>
      </w:r>
      <w:r w:rsidRPr="007A576B">
        <w:rPr>
          <w:spacing w:val="5"/>
        </w:rPr>
        <w:t>ec</w:t>
      </w:r>
      <w:r w:rsidRPr="007A576B">
        <w:rPr>
          <w:spacing w:val="4"/>
        </w:rPr>
        <w:t>i</w:t>
      </w:r>
      <w:r w:rsidRPr="007A576B">
        <w:rPr>
          <w:spacing w:val="3"/>
        </w:rPr>
        <w:t>a</w:t>
      </w:r>
      <w:r w:rsidRPr="007A576B">
        <w:t>l</w:t>
      </w:r>
      <w:r w:rsidRPr="007A576B">
        <w:rPr>
          <w:spacing w:val="3"/>
        </w:rPr>
        <w:t xml:space="preserve"> c</w:t>
      </w:r>
      <w:r w:rsidRPr="007A576B">
        <w:rPr>
          <w:spacing w:val="6"/>
        </w:rPr>
        <w:t>o</w:t>
      </w:r>
      <w:r w:rsidRPr="007A576B">
        <w:rPr>
          <w:spacing w:val="3"/>
        </w:rPr>
        <w:t>m</w:t>
      </w:r>
      <w:r w:rsidRPr="007A576B">
        <w:rPr>
          <w:spacing w:val="1"/>
        </w:rPr>
        <w:t>m</w:t>
      </w:r>
      <w:r w:rsidRPr="007A576B">
        <w:rPr>
          <w:spacing w:val="6"/>
        </w:rPr>
        <w:t>u</w:t>
      </w:r>
      <w:r w:rsidRPr="007A576B">
        <w:rPr>
          <w:spacing w:val="3"/>
        </w:rPr>
        <w:t>n</w:t>
      </w:r>
      <w:r w:rsidRPr="007A576B">
        <w:rPr>
          <w:spacing w:val="4"/>
        </w:rPr>
        <w:t>i</w:t>
      </w:r>
      <w:r w:rsidRPr="007A576B">
        <w:rPr>
          <w:spacing w:val="5"/>
        </w:rPr>
        <w:t>ca</w:t>
      </w:r>
      <w:r w:rsidRPr="007A576B">
        <w:rPr>
          <w:spacing w:val="4"/>
        </w:rPr>
        <w:t>ti</w:t>
      </w:r>
      <w:r w:rsidRPr="007A576B">
        <w:rPr>
          <w:spacing w:val="3"/>
        </w:rPr>
        <w:t>o</w:t>
      </w:r>
      <w:r w:rsidRPr="007A576B">
        <w:t>n</w:t>
      </w:r>
      <w:r w:rsidRPr="007A576B">
        <w:rPr>
          <w:spacing w:val="-4"/>
        </w:rPr>
        <w:t xml:space="preserve"> </w:t>
      </w:r>
      <w:r w:rsidRPr="007A576B">
        <w:rPr>
          <w:spacing w:val="3"/>
        </w:rPr>
        <w:t>n</w:t>
      </w:r>
      <w:r w:rsidRPr="007A576B">
        <w:rPr>
          <w:spacing w:val="5"/>
        </w:rPr>
        <w:t>ee</w:t>
      </w:r>
      <w:r w:rsidRPr="007A576B">
        <w:rPr>
          <w:spacing w:val="6"/>
        </w:rPr>
        <w:t>d</w:t>
      </w:r>
      <w:r w:rsidRPr="007A576B">
        <w:rPr>
          <w:spacing w:val="2"/>
        </w:rPr>
        <w:t>s</w:t>
      </w:r>
      <w:r w:rsidRPr="007A576B">
        <w:t>,</w:t>
      </w:r>
      <w:r w:rsidRPr="007A576B">
        <w:rPr>
          <w:spacing w:val="5"/>
        </w:rPr>
        <w:t xml:space="preserve"> </w:t>
      </w:r>
      <w:r w:rsidRPr="007A576B">
        <w:rPr>
          <w:spacing w:val="4"/>
        </w:rPr>
        <w:t>s</w:t>
      </w:r>
      <w:r w:rsidRPr="007A576B">
        <w:rPr>
          <w:spacing w:val="3"/>
        </w:rPr>
        <w:t>u</w:t>
      </w:r>
      <w:r w:rsidRPr="007A576B">
        <w:rPr>
          <w:spacing w:val="5"/>
        </w:rPr>
        <w:t>c</w:t>
      </w:r>
      <w:r w:rsidRPr="007A576B">
        <w:t>h</w:t>
      </w:r>
      <w:r w:rsidRPr="007A576B">
        <w:rPr>
          <w:spacing w:val="4"/>
        </w:rPr>
        <w:t xml:space="preserve"> </w:t>
      </w:r>
      <w:r w:rsidRPr="007A576B">
        <w:rPr>
          <w:spacing w:val="5"/>
        </w:rPr>
        <w:t>a</w:t>
      </w:r>
      <w:r w:rsidRPr="007A576B">
        <w:t xml:space="preserve">s </w:t>
      </w:r>
      <w:r w:rsidRPr="007A576B">
        <w:rPr>
          <w:spacing w:val="4"/>
        </w:rPr>
        <w:t>l</w:t>
      </w:r>
      <w:r w:rsidRPr="007A576B">
        <w:rPr>
          <w:spacing w:val="5"/>
        </w:rPr>
        <w:t>a</w:t>
      </w:r>
      <w:r w:rsidRPr="007A576B">
        <w:rPr>
          <w:spacing w:val="3"/>
        </w:rPr>
        <w:t>ngu</w:t>
      </w:r>
      <w:r w:rsidRPr="007A576B">
        <w:rPr>
          <w:spacing w:val="5"/>
        </w:rPr>
        <w:t>a</w:t>
      </w:r>
      <w:r w:rsidRPr="007A576B">
        <w:rPr>
          <w:spacing w:val="3"/>
        </w:rPr>
        <w:t>g</w:t>
      </w:r>
      <w:r w:rsidRPr="007A576B">
        <w:t>e</w:t>
      </w:r>
      <w:r w:rsidRPr="007A576B">
        <w:rPr>
          <w:spacing w:val="3"/>
        </w:rPr>
        <w:t xml:space="preserve"> </w:t>
      </w:r>
      <w:r w:rsidRPr="007A576B">
        <w:rPr>
          <w:spacing w:val="6"/>
        </w:rPr>
        <w:t>d</w:t>
      </w:r>
      <w:r w:rsidRPr="007A576B">
        <w:rPr>
          <w:spacing w:val="4"/>
        </w:rPr>
        <w:t>i</w:t>
      </w:r>
      <w:r w:rsidRPr="007A576B">
        <w:rPr>
          <w:spacing w:val="3"/>
        </w:rPr>
        <w:t>ff</w:t>
      </w:r>
      <w:r w:rsidRPr="007A576B">
        <w:rPr>
          <w:spacing w:val="4"/>
        </w:rPr>
        <w:t>i</w:t>
      </w:r>
      <w:r w:rsidRPr="007A576B">
        <w:rPr>
          <w:spacing w:val="5"/>
        </w:rPr>
        <w:t>c</w:t>
      </w:r>
      <w:r w:rsidRPr="007A576B">
        <w:rPr>
          <w:spacing w:val="3"/>
        </w:rPr>
        <w:t>u</w:t>
      </w:r>
      <w:r w:rsidRPr="007A576B">
        <w:rPr>
          <w:spacing w:val="4"/>
        </w:rPr>
        <w:t>lti</w:t>
      </w:r>
      <w:r w:rsidRPr="007A576B">
        <w:rPr>
          <w:spacing w:val="5"/>
        </w:rPr>
        <w:t>e</w:t>
      </w:r>
      <w:r w:rsidRPr="007A576B">
        <w:t>s</w:t>
      </w:r>
      <w:r w:rsidRPr="007A576B">
        <w:rPr>
          <w:spacing w:val="-2"/>
        </w:rPr>
        <w:t xml:space="preserve"> </w:t>
      </w:r>
      <w:r w:rsidRPr="007A576B">
        <w:rPr>
          <w:spacing w:val="3"/>
        </w:rPr>
        <w:t>o</w:t>
      </w:r>
      <w:r w:rsidRPr="007A576B">
        <w:t>r</w:t>
      </w:r>
      <w:r w:rsidRPr="007A576B">
        <w:rPr>
          <w:spacing w:val="6"/>
        </w:rPr>
        <w:t xml:space="preserve"> d</w:t>
      </w:r>
      <w:r w:rsidRPr="007A576B">
        <w:rPr>
          <w:spacing w:val="4"/>
        </w:rPr>
        <w:t>i</w:t>
      </w:r>
      <w:r w:rsidRPr="007A576B">
        <w:rPr>
          <w:spacing w:val="2"/>
        </w:rPr>
        <w:t>s</w:t>
      </w:r>
      <w:r w:rsidRPr="007A576B">
        <w:rPr>
          <w:spacing w:val="5"/>
        </w:rPr>
        <w:t>a</w:t>
      </w:r>
      <w:r w:rsidRPr="007A576B">
        <w:rPr>
          <w:spacing w:val="3"/>
        </w:rPr>
        <w:t>b</w:t>
      </w:r>
      <w:r w:rsidRPr="007A576B">
        <w:rPr>
          <w:spacing w:val="4"/>
        </w:rPr>
        <w:t>iliti</w:t>
      </w:r>
      <w:r w:rsidRPr="007A576B">
        <w:rPr>
          <w:spacing w:val="5"/>
        </w:rPr>
        <w:t>e</w:t>
      </w:r>
      <w:r w:rsidRPr="007A576B">
        <w:rPr>
          <w:spacing w:val="2"/>
        </w:rPr>
        <w:t>s</w:t>
      </w:r>
      <w:r w:rsidRPr="007A576B">
        <w:t>.</w:t>
      </w:r>
    </w:p>
    <w:p w14:paraId="39890689" w14:textId="77777777" w:rsidR="00864C9F" w:rsidRPr="007A576B" w:rsidRDefault="007A576B">
      <w:pPr>
        <w:spacing w:line="240" w:lineRule="exact"/>
      </w:pPr>
      <w:r w:rsidRPr="007A576B">
        <w:rPr>
          <w:rFonts w:ascii="Segoe MDL2 Assets" w:eastAsia="Segoe MDL2 Assets" w:hAnsi="Segoe MDL2 Assets" w:cs="Segoe MDL2 Assets"/>
          <w:w w:val="45"/>
          <w:position w:val="-1"/>
        </w:rPr>
        <w:t xml:space="preserve">  </w:t>
      </w:r>
      <w:r w:rsidRPr="007A576B">
        <w:rPr>
          <w:rFonts w:ascii="Segoe MDL2 Assets" w:eastAsia="Segoe MDL2 Assets" w:hAnsi="Segoe MDL2 Assets" w:cs="Segoe MDL2 Assets"/>
          <w:spacing w:val="5"/>
          <w:w w:val="45"/>
          <w:position w:val="-1"/>
        </w:rPr>
        <w:t xml:space="preserve"> </w:t>
      </w:r>
      <w:r w:rsidRPr="007A576B">
        <w:rPr>
          <w:spacing w:val="2"/>
          <w:position w:val="-1"/>
        </w:rPr>
        <w:t>A</w:t>
      </w:r>
      <w:r w:rsidRPr="007A576B">
        <w:rPr>
          <w:spacing w:val="3"/>
          <w:position w:val="-1"/>
        </w:rPr>
        <w:t>n</w:t>
      </w:r>
      <w:r w:rsidRPr="007A576B">
        <w:rPr>
          <w:spacing w:val="6"/>
          <w:position w:val="-1"/>
        </w:rPr>
        <w:t>s</w:t>
      </w:r>
      <w:r w:rsidRPr="007A576B">
        <w:rPr>
          <w:spacing w:val="2"/>
          <w:position w:val="-1"/>
        </w:rPr>
        <w:t>w</w:t>
      </w:r>
      <w:r w:rsidRPr="007A576B">
        <w:rPr>
          <w:spacing w:val="5"/>
          <w:position w:val="-1"/>
        </w:rPr>
        <w:t>er</w:t>
      </w:r>
      <w:r w:rsidRPr="007A576B">
        <w:rPr>
          <w:spacing w:val="4"/>
          <w:position w:val="-1"/>
        </w:rPr>
        <w:t>i</w:t>
      </w:r>
      <w:r w:rsidRPr="007A576B">
        <w:rPr>
          <w:spacing w:val="3"/>
          <w:position w:val="-1"/>
        </w:rPr>
        <w:t>n</w:t>
      </w:r>
      <w:r w:rsidRPr="007A576B">
        <w:rPr>
          <w:position w:val="-1"/>
        </w:rPr>
        <w:t>g</w:t>
      </w:r>
      <w:r w:rsidRPr="007A576B">
        <w:rPr>
          <w:spacing w:val="-1"/>
          <w:position w:val="-1"/>
        </w:rPr>
        <w:t xml:space="preserve"> </w:t>
      </w:r>
      <w:r w:rsidRPr="007A576B">
        <w:rPr>
          <w:spacing w:val="5"/>
          <w:position w:val="-1"/>
        </w:rPr>
        <w:t>a</w:t>
      </w:r>
      <w:r w:rsidRPr="007A576B">
        <w:rPr>
          <w:spacing w:val="6"/>
          <w:position w:val="-1"/>
        </w:rPr>
        <w:t>n</w:t>
      </w:r>
      <w:r w:rsidRPr="007A576B">
        <w:rPr>
          <w:position w:val="-1"/>
        </w:rPr>
        <w:t>y</w:t>
      </w:r>
      <w:r w:rsidRPr="007A576B">
        <w:rPr>
          <w:spacing w:val="3"/>
          <w:position w:val="-1"/>
        </w:rPr>
        <w:t xml:space="preserve"> </w:t>
      </w:r>
      <w:r w:rsidRPr="007A576B">
        <w:rPr>
          <w:spacing w:val="6"/>
          <w:position w:val="-1"/>
        </w:rPr>
        <w:t>q</w:t>
      </w:r>
      <w:r w:rsidRPr="007A576B">
        <w:rPr>
          <w:spacing w:val="3"/>
          <w:position w:val="-1"/>
        </w:rPr>
        <w:t>u</w:t>
      </w:r>
      <w:r w:rsidRPr="007A576B">
        <w:rPr>
          <w:spacing w:val="5"/>
          <w:position w:val="-1"/>
        </w:rPr>
        <w:t>er</w:t>
      </w:r>
      <w:r w:rsidRPr="007A576B">
        <w:rPr>
          <w:spacing w:val="2"/>
          <w:position w:val="-1"/>
        </w:rPr>
        <w:t>i</w:t>
      </w:r>
      <w:r w:rsidRPr="007A576B">
        <w:rPr>
          <w:spacing w:val="5"/>
          <w:position w:val="-1"/>
        </w:rPr>
        <w:t>e</w:t>
      </w:r>
      <w:r w:rsidRPr="007A576B">
        <w:rPr>
          <w:position w:val="-1"/>
        </w:rPr>
        <w:t>s</w:t>
      </w:r>
      <w:r w:rsidRPr="007A576B">
        <w:rPr>
          <w:spacing w:val="1"/>
          <w:position w:val="-1"/>
        </w:rPr>
        <w:t xml:space="preserve"> </w:t>
      </w:r>
      <w:r w:rsidRPr="007A576B">
        <w:rPr>
          <w:spacing w:val="6"/>
          <w:position w:val="-1"/>
        </w:rPr>
        <w:t>q</w:t>
      </w:r>
      <w:r w:rsidRPr="007A576B">
        <w:rPr>
          <w:spacing w:val="3"/>
          <w:position w:val="-1"/>
        </w:rPr>
        <w:t>u</w:t>
      </w:r>
      <w:r w:rsidRPr="007A576B">
        <w:rPr>
          <w:spacing w:val="4"/>
          <w:position w:val="-1"/>
        </w:rPr>
        <w:t>i</w:t>
      </w:r>
      <w:r w:rsidRPr="007A576B">
        <w:rPr>
          <w:spacing w:val="5"/>
          <w:position w:val="-1"/>
        </w:rPr>
        <w:t>c</w:t>
      </w:r>
      <w:r w:rsidRPr="007A576B">
        <w:rPr>
          <w:spacing w:val="1"/>
          <w:position w:val="-1"/>
        </w:rPr>
        <w:t>k</w:t>
      </w:r>
      <w:r w:rsidRPr="007A576B">
        <w:rPr>
          <w:spacing w:val="4"/>
          <w:position w:val="-1"/>
        </w:rPr>
        <w:t>l</w:t>
      </w:r>
      <w:r w:rsidRPr="007A576B">
        <w:rPr>
          <w:position w:val="-1"/>
        </w:rPr>
        <w:t xml:space="preserve">y </w:t>
      </w:r>
      <w:r w:rsidRPr="007A576B">
        <w:rPr>
          <w:spacing w:val="5"/>
          <w:position w:val="-1"/>
        </w:rPr>
        <w:t>a</w:t>
      </w:r>
      <w:r w:rsidRPr="007A576B">
        <w:rPr>
          <w:spacing w:val="3"/>
          <w:position w:val="-1"/>
        </w:rPr>
        <w:t>n</w:t>
      </w:r>
      <w:r w:rsidRPr="007A576B">
        <w:rPr>
          <w:position w:val="-1"/>
        </w:rPr>
        <w:t>d</w:t>
      </w:r>
      <w:r w:rsidRPr="007A576B">
        <w:rPr>
          <w:spacing w:val="8"/>
          <w:position w:val="-1"/>
        </w:rPr>
        <w:t xml:space="preserve"> </w:t>
      </w:r>
      <w:r w:rsidRPr="007A576B">
        <w:rPr>
          <w:spacing w:val="5"/>
          <w:position w:val="-1"/>
        </w:rPr>
        <w:t>e</w:t>
      </w:r>
      <w:r w:rsidRPr="007A576B">
        <w:rPr>
          <w:spacing w:val="3"/>
          <w:position w:val="-1"/>
        </w:rPr>
        <w:t>ff</w:t>
      </w:r>
      <w:r w:rsidRPr="007A576B">
        <w:rPr>
          <w:spacing w:val="4"/>
          <w:position w:val="-1"/>
        </w:rPr>
        <w:t>i</w:t>
      </w:r>
      <w:r w:rsidRPr="007A576B">
        <w:rPr>
          <w:spacing w:val="5"/>
          <w:position w:val="-1"/>
        </w:rPr>
        <w:t>c</w:t>
      </w:r>
      <w:r w:rsidRPr="007A576B">
        <w:rPr>
          <w:spacing w:val="4"/>
          <w:position w:val="-1"/>
        </w:rPr>
        <w:t>i</w:t>
      </w:r>
      <w:r w:rsidRPr="007A576B">
        <w:rPr>
          <w:spacing w:val="5"/>
          <w:position w:val="-1"/>
        </w:rPr>
        <w:t>e</w:t>
      </w:r>
      <w:r w:rsidRPr="007A576B">
        <w:rPr>
          <w:spacing w:val="3"/>
          <w:position w:val="-1"/>
        </w:rPr>
        <w:t>n</w:t>
      </w:r>
      <w:r w:rsidRPr="007A576B">
        <w:rPr>
          <w:spacing w:val="4"/>
          <w:position w:val="-1"/>
        </w:rPr>
        <w:t>tl</w:t>
      </w:r>
      <w:r w:rsidRPr="007A576B">
        <w:rPr>
          <w:spacing w:val="1"/>
          <w:position w:val="-1"/>
        </w:rPr>
        <w:t>y</w:t>
      </w:r>
      <w:r w:rsidRPr="007A576B">
        <w:rPr>
          <w:position w:val="-1"/>
        </w:rPr>
        <w:t>.</w:t>
      </w:r>
    </w:p>
    <w:p w14:paraId="58CC7D8D" w14:textId="77777777" w:rsidR="00864C9F" w:rsidRPr="007A576B" w:rsidRDefault="007A576B">
      <w:pPr>
        <w:spacing w:before="1"/>
      </w:pPr>
      <w:r w:rsidRPr="007A576B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7A576B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7A576B">
        <w:rPr>
          <w:spacing w:val="5"/>
        </w:rPr>
        <w:t>Q</w:t>
      </w:r>
      <w:r w:rsidRPr="007A576B">
        <w:rPr>
          <w:spacing w:val="3"/>
        </w:rPr>
        <w:t>u</w:t>
      </w:r>
      <w:r w:rsidRPr="007A576B">
        <w:rPr>
          <w:spacing w:val="4"/>
        </w:rPr>
        <w:t>i</w:t>
      </w:r>
      <w:r w:rsidRPr="007A576B">
        <w:rPr>
          <w:spacing w:val="5"/>
        </w:rPr>
        <w:t>c</w:t>
      </w:r>
      <w:r w:rsidRPr="007A576B">
        <w:rPr>
          <w:spacing w:val="3"/>
        </w:rPr>
        <w:t>k</w:t>
      </w:r>
      <w:r w:rsidRPr="007A576B">
        <w:rPr>
          <w:spacing w:val="4"/>
        </w:rPr>
        <w:t>l</w:t>
      </w:r>
      <w:r w:rsidRPr="007A576B">
        <w:t xml:space="preserve">y </w:t>
      </w:r>
      <w:r w:rsidRPr="007A576B">
        <w:rPr>
          <w:spacing w:val="3"/>
        </w:rPr>
        <w:t>un</w:t>
      </w:r>
      <w:r w:rsidRPr="007A576B">
        <w:rPr>
          <w:spacing w:val="6"/>
        </w:rPr>
        <w:t>d</w:t>
      </w:r>
      <w:r w:rsidRPr="007A576B">
        <w:rPr>
          <w:spacing w:val="5"/>
        </w:rPr>
        <w:t>er</w:t>
      </w:r>
      <w:r w:rsidRPr="007A576B">
        <w:rPr>
          <w:spacing w:val="4"/>
        </w:rPr>
        <w:t>st</w:t>
      </w:r>
      <w:r w:rsidRPr="007A576B">
        <w:rPr>
          <w:spacing w:val="5"/>
        </w:rPr>
        <w:t>a</w:t>
      </w:r>
      <w:r w:rsidRPr="007A576B">
        <w:rPr>
          <w:spacing w:val="3"/>
        </w:rPr>
        <w:t>n</w:t>
      </w:r>
      <w:r w:rsidRPr="007A576B">
        <w:rPr>
          <w:spacing w:val="6"/>
        </w:rPr>
        <w:t>d</w:t>
      </w:r>
      <w:r w:rsidRPr="007A576B">
        <w:rPr>
          <w:spacing w:val="4"/>
        </w:rPr>
        <w:t>i</w:t>
      </w:r>
      <w:r w:rsidRPr="007A576B">
        <w:rPr>
          <w:spacing w:val="3"/>
        </w:rPr>
        <w:t>n</w:t>
      </w:r>
      <w:r w:rsidRPr="007A576B">
        <w:t>g</w:t>
      </w:r>
      <w:r w:rsidRPr="007A576B">
        <w:rPr>
          <w:spacing w:val="-3"/>
        </w:rPr>
        <w:t xml:space="preserve"> </w:t>
      </w:r>
      <w:r w:rsidRPr="007A576B">
        <w:t>a</w:t>
      </w:r>
      <w:r w:rsidRPr="007A576B">
        <w:rPr>
          <w:spacing w:val="7"/>
        </w:rPr>
        <w:t xml:space="preserve"> </w:t>
      </w:r>
      <w:r w:rsidRPr="007A576B">
        <w:rPr>
          <w:spacing w:val="3"/>
        </w:rPr>
        <w:t>c</w:t>
      </w:r>
      <w:r w:rsidRPr="007A576B">
        <w:rPr>
          <w:spacing w:val="5"/>
        </w:rPr>
        <w:t>a</w:t>
      </w:r>
      <w:r w:rsidRPr="007A576B">
        <w:rPr>
          <w:spacing w:val="4"/>
        </w:rPr>
        <w:t>l</w:t>
      </w:r>
      <w:r w:rsidRPr="007A576B">
        <w:rPr>
          <w:spacing w:val="2"/>
        </w:rPr>
        <w:t>l</w:t>
      </w:r>
      <w:r w:rsidRPr="007A576B">
        <w:rPr>
          <w:spacing w:val="5"/>
        </w:rPr>
        <w:t>er</w:t>
      </w:r>
      <w:r w:rsidRPr="007A576B">
        <w:t>s</w:t>
      </w:r>
      <w:r w:rsidRPr="007A576B">
        <w:rPr>
          <w:spacing w:val="2"/>
        </w:rPr>
        <w:t xml:space="preserve"> </w:t>
      </w:r>
      <w:r w:rsidRPr="007A576B">
        <w:rPr>
          <w:spacing w:val="3"/>
        </w:rPr>
        <w:t>p</w:t>
      </w:r>
      <w:r w:rsidRPr="007A576B">
        <w:rPr>
          <w:spacing w:val="6"/>
        </w:rPr>
        <w:t>o</w:t>
      </w:r>
      <w:r w:rsidRPr="007A576B">
        <w:rPr>
          <w:spacing w:val="4"/>
        </w:rPr>
        <w:t>i</w:t>
      </w:r>
      <w:r w:rsidRPr="007A576B">
        <w:rPr>
          <w:spacing w:val="3"/>
        </w:rPr>
        <w:t>n</w:t>
      </w:r>
      <w:r w:rsidRPr="007A576B">
        <w:t>t</w:t>
      </w:r>
      <w:r w:rsidRPr="007A576B">
        <w:rPr>
          <w:spacing w:val="3"/>
        </w:rPr>
        <w:t xml:space="preserve"> </w:t>
      </w:r>
      <w:r w:rsidRPr="007A576B">
        <w:rPr>
          <w:spacing w:val="6"/>
        </w:rPr>
        <w:t>o</w:t>
      </w:r>
      <w:r w:rsidRPr="007A576B">
        <w:t>f</w:t>
      </w:r>
      <w:r w:rsidRPr="007A576B">
        <w:rPr>
          <w:spacing w:val="6"/>
        </w:rPr>
        <w:t xml:space="preserve"> </w:t>
      </w:r>
      <w:r w:rsidRPr="007A576B">
        <w:rPr>
          <w:spacing w:val="3"/>
        </w:rPr>
        <w:t>v</w:t>
      </w:r>
      <w:r w:rsidRPr="007A576B">
        <w:rPr>
          <w:spacing w:val="4"/>
        </w:rPr>
        <w:t>i</w:t>
      </w:r>
      <w:r w:rsidRPr="007A576B">
        <w:rPr>
          <w:spacing w:val="5"/>
        </w:rPr>
        <w:t>e</w:t>
      </w:r>
      <w:r w:rsidRPr="007A576B">
        <w:t>w</w:t>
      </w:r>
      <w:r w:rsidRPr="007A576B">
        <w:rPr>
          <w:spacing w:val="11"/>
        </w:rPr>
        <w:t xml:space="preserve"> </w:t>
      </w:r>
      <w:r w:rsidRPr="007A576B">
        <w:rPr>
          <w:spacing w:val="5"/>
        </w:rPr>
        <w:t>a</w:t>
      </w:r>
      <w:r w:rsidRPr="007A576B">
        <w:rPr>
          <w:spacing w:val="3"/>
        </w:rPr>
        <w:t>n</w:t>
      </w:r>
      <w:r w:rsidRPr="007A576B">
        <w:t>d</w:t>
      </w:r>
      <w:r w:rsidRPr="007A576B">
        <w:rPr>
          <w:spacing w:val="8"/>
        </w:rPr>
        <w:t xml:space="preserve"> </w:t>
      </w:r>
      <w:r w:rsidRPr="007A576B">
        <w:rPr>
          <w:spacing w:val="2"/>
        </w:rPr>
        <w:t>t</w:t>
      </w:r>
      <w:r w:rsidRPr="007A576B">
        <w:t>o</w:t>
      </w:r>
      <w:r w:rsidRPr="007A576B">
        <w:rPr>
          <w:spacing w:val="6"/>
        </w:rPr>
        <w:t xml:space="preserve"> </w:t>
      </w:r>
      <w:r w:rsidRPr="007A576B">
        <w:rPr>
          <w:spacing w:val="5"/>
        </w:rPr>
        <w:t>e</w:t>
      </w:r>
      <w:r w:rsidRPr="007A576B">
        <w:rPr>
          <w:spacing w:val="1"/>
        </w:rPr>
        <w:t>m</w:t>
      </w:r>
      <w:r w:rsidRPr="007A576B">
        <w:rPr>
          <w:spacing w:val="6"/>
        </w:rPr>
        <w:t>p</w:t>
      </w:r>
      <w:r w:rsidRPr="007A576B">
        <w:rPr>
          <w:spacing w:val="5"/>
        </w:rPr>
        <w:t>a</w:t>
      </w:r>
      <w:r w:rsidRPr="007A576B">
        <w:rPr>
          <w:spacing w:val="4"/>
        </w:rPr>
        <w:t>t</w:t>
      </w:r>
      <w:r w:rsidRPr="007A576B">
        <w:rPr>
          <w:spacing w:val="3"/>
        </w:rPr>
        <w:t>h</w:t>
      </w:r>
      <w:r w:rsidRPr="007A576B">
        <w:rPr>
          <w:spacing w:val="4"/>
        </w:rPr>
        <w:t>is</w:t>
      </w:r>
      <w:r w:rsidRPr="007A576B">
        <w:t>e</w:t>
      </w:r>
      <w:r w:rsidRPr="007A576B">
        <w:rPr>
          <w:spacing w:val="2"/>
        </w:rPr>
        <w:t xml:space="preserve"> </w:t>
      </w:r>
      <w:r w:rsidRPr="007A576B">
        <w:t>w</w:t>
      </w:r>
      <w:r w:rsidRPr="007A576B">
        <w:rPr>
          <w:spacing w:val="5"/>
        </w:rPr>
        <w:t>i</w:t>
      </w:r>
      <w:r w:rsidRPr="007A576B">
        <w:rPr>
          <w:spacing w:val="4"/>
        </w:rPr>
        <w:t>t</w:t>
      </w:r>
      <w:r w:rsidRPr="007A576B">
        <w:t>h</w:t>
      </w:r>
      <w:r w:rsidRPr="007A576B">
        <w:rPr>
          <w:spacing w:val="4"/>
        </w:rPr>
        <w:t xml:space="preserve"> t</w:t>
      </w:r>
      <w:r w:rsidRPr="007A576B">
        <w:rPr>
          <w:spacing w:val="3"/>
        </w:rPr>
        <w:t>h</w:t>
      </w:r>
      <w:r w:rsidRPr="007A576B">
        <w:rPr>
          <w:spacing w:val="7"/>
        </w:rPr>
        <w:t>em</w:t>
      </w:r>
      <w:r w:rsidRPr="007A576B">
        <w:t>.</w:t>
      </w:r>
    </w:p>
    <w:p w14:paraId="37F96483" w14:textId="77777777" w:rsidR="00864C9F" w:rsidRPr="007A576B" w:rsidRDefault="007A576B">
      <w:pPr>
        <w:spacing w:before="1"/>
      </w:pPr>
      <w:r w:rsidRPr="007A576B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7A576B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7A576B">
        <w:rPr>
          <w:spacing w:val="2"/>
        </w:rPr>
        <w:t>A</w:t>
      </w:r>
      <w:r w:rsidRPr="007A576B">
        <w:rPr>
          <w:spacing w:val="6"/>
        </w:rPr>
        <w:t>b</w:t>
      </w:r>
      <w:r w:rsidRPr="007A576B">
        <w:rPr>
          <w:spacing w:val="4"/>
        </w:rPr>
        <w:t>l</w:t>
      </w:r>
      <w:r w:rsidRPr="007A576B">
        <w:t>e</w:t>
      </w:r>
      <w:r w:rsidRPr="007A576B">
        <w:rPr>
          <w:spacing w:val="6"/>
        </w:rPr>
        <w:t xml:space="preserve"> </w:t>
      </w:r>
      <w:r w:rsidRPr="007A576B">
        <w:rPr>
          <w:spacing w:val="2"/>
        </w:rPr>
        <w:t>t</w:t>
      </w:r>
      <w:r w:rsidRPr="007A576B">
        <w:t>o</w:t>
      </w:r>
      <w:r w:rsidRPr="007A576B">
        <w:rPr>
          <w:spacing w:val="6"/>
        </w:rPr>
        <w:t xml:space="preserve"> </w:t>
      </w:r>
      <w:r w:rsidRPr="007A576B">
        <w:rPr>
          <w:spacing w:val="5"/>
        </w:rPr>
        <w:t>re</w:t>
      </w:r>
      <w:r w:rsidRPr="007A576B">
        <w:rPr>
          <w:spacing w:val="2"/>
        </w:rPr>
        <w:t>s</w:t>
      </w:r>
      <w:r w:rsidRPr="007A576B">
        <w:rPr>
          <w:spacing w:val="6"/>
        </w:rPr>
        <w:t>po</w:t>
      </w:r>
      <w:r w:rsidRPr="007A576B">
        <w:rPr>
          <w:spacing w:val="1"/>
        </w:rPr>
        <w:t>n</w:t>
      </w:r>
      <w:r w:rsidRPr="007A576B">
        <w:t>d</w:t>
      </w:r>
      <w:r w:rsidRPr="007A576B">
        <w:rPr>
          <w:spacing w:val="5"/>
        </w:rPr>
        <w:t xml:space="preserve"> a</w:t>
      </w:r>
      <w:r w:rsidRPr="007A576B">
        <w:rPr>
          <w:spacing w:val="1"/>
        </w:rPr>
        <w:t>n</w:t>
      </w:r>
      <w:r w:rsidRPr="007A576B">
        <w:t>d</w:t>
      </w:r>
      <w:r w:rsidRPr="007A576B">
        <w:rPr>
          <w:spacing w:val="5"/>
        </w:rPr>
        <w:t xml:space="preserve"> a</w:t>
      </w:r>
      <w:r w:rsidRPr="007A576B">
        <w:rPr>
          <w:spacing w:val="3"/>
        </w:rPr>
        <w:t>d</w:t>
      </w:r>
      <w:r w:rsidRPr="007A576B">
        <w:rPr>
          <w:spacing w:val="5"/>
        </w:rPr>
        <w:t>a</w:t>
      </w:r>
      <w:r w:rsidRPr="007A576B">
        <w:rPr>
          <w:spacing w:val="3"/>
        </w:rPr>
        <w:t>p</w:t>
      </w:r>
      <w:r w:rsidRPr="007A576B">
        <w:t>t</w:t>
      </w:r>
      <w:r w:rsidRPr="007A576B">
        <w:rPr>
          <w:spacing w:val="5"/>
        </w:rPr>
        <w:t xml:space="preserve"> </w:t>
      </w:r>
      <w:r w:rsidRPr="007A576B">
        <w:rPr>
          <w:spacing w:val="2"/>
        </w:rPr>
        <w:t>t</w:t>
      </w:r>
      <w:r w:rsidRPr="007A576B">
        <w:t>o</w:t>
      </w:r>
      <w:r w:rsidRPr="007A576B">
        <w:rPr>
          <w:spacing w:val="6"/>
        </w:rPr>
        <w:t xml:space="preserve"> </w:t>
      </w:r>
      <w:r w:rsidRPr="007A576B">
        <w:rPr>
          <w:spacing w:val="4"/>
        </w:rPr>
        <w:t>t</w:t>
      </w:r>
      <w:r w:rsidRPr="007A576B">
        <w:rPr>
          <w:spacing w:val="3"/>
        </w:rPr>
        <w:t>h</w:t>
      </w:r>
      <w:r w:rsidRPr="007A576B">
        <w:t>e</w:t>
      </w:r>
      <w:r w:rsidRPr="007A576B">
        <w:rPr>
          <w:spacing w:val="8"/>
        </w:rPr>
        <w:t xml:space="preserve"> </w:t>
      </w:r>
      <w:r w:rsidRPr="007A576B">
        <w:rPr>
          <w:spacing w:val="3"/>
        </w:rPr>
        <w:t>ne</w:t>
      </w:r>
      <w:r w:rsidRPr="007A576B">
        <w:rPr>
          <w:spacing w:val="5"/>
        </w:rPr>
        <w:t>e</w:t>
      </w:r>
      <w:r w:rsidRPr="007A576B">
        <w:rPr>
          <w:spacing w:val="6"/>
        </w:rPr>
        <w:t>d</w:t>
      </w:r>
      <w:r w:rsidRPr="007A576B">
        <w:t>s</w:t>
      </w:r>
      <w:r w:rsidRPr="007A576B">
        <w:rPr>
          <w:spacing w:val="2"/>
        </w:rPr>
        <w:t xml:space="preserve"> </w:t>
      </w:r>
      <w:r w:rsidRPr="007A576B">
        <w:rPr>
          <w:spacing w:val="6"/>
        </w:rPr>
        <w:t>o</w:t>
      </w:r>
      <w:r w:rsidRPr="007A576B">
        <w:t>f</w:t>
      </w:r>
      <w:r w:rsidRPr="007A576B">
        <w:rPr>
          <w:spacing w:val="4"/>
        </w:rPr>
        <w:t xml:space="preserve"> </w:t>
      </w:r>
      <w:r w:rsidRPr="007A576B">
        <w:rPr>
          <w:spacing w:val="5"/>
        </w:rPr>
        <w:t>a</w:t>
      </w:r>
      <w:r w:rsidRPr="007A576B">
        <w:rPr>
          <w:spacing w:val="4"/>
        </w:rPr>
        <w:t>l</w:t>
      </w:r>
      <w:r w:rsidRPr="007A576B">
        <w:t>l</w:t>
      </w:r>
      <w:r w:rsidRPr="007A576B">
        <w:rPr>
          <w:spacing w:val="5"/>
        </w:rPr>
        <w:t xml:space="preserve"> c</w:t>
      </w:r>
      <w:r w:rsidRPr="007A576B">
        <w:rPr>
          <w:spacing w:val="3"/>
        </w:rPr>
        <w:t>u</w:t>
      </w:r>
      <w:r w:rsidRPr="007A576B">
        <w:rPr>
          <w:spacing w:val="4"/>
        </w:rPr>
        <w:t>st</w:t>
      </w:r>
      <w:r w:rsidRPr="007A576B">
        <w:rPr>
          <w:spacing w:val="6"/>
        </w:rPr>
        <w:t>o</w:t>
      </w:r>
      <w:r w:rsidRPr="007A576B">
        <w:rPr>
          <w:spacing w:val="1"/>
        </w:rPr>
        <w:t>m</w:t>
      </w:r>
      <w:r w:rsidRPr="007A576B">
        <w:rPr>
          <w:spacing w:val="5"/>
        </w:rPr>
        <w:t>er</w:t>
      </w:r>
      <w:r w:rsidRPr="007A576B">
        <w:rPr>
          <w:spacing w:val="4"/>
        </w:rPr>
        <w:t>s</w:t>
      </w:r>
      <w:r w:rsidRPr="007A576B">
        <w:t>.</w:t>
      </w:r>
    </w:p>
    <w:p w14:paraId="7591CAB5" w14:textId="77777777" w:rsidR="00864C9F" w:rsidRPr="007A576B" w:rsidRDefault="007A576B">
      <w:pPr>
        <w:spacing w:before="1"/>
      </w:pPr>
      <w:r w:rsidRPr="007A576B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7A576B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7A576B">
        <w:rPr>
          <w:spacing w:val="2"/>
        </w:rPr>
        <w:t>F</w:t>
      </w:r>
      <w:r w:rsidRPr="007A576B">
        <w:rPr>
          <w:spacing w:val="1"/>
        </w:rPr>
        <w:t>u</w:t>
      </w:r>
      <w:r w:rsidRPr="007A576B">
        <w:rPr>
          <w:spacing w:val="2"/>
        </w:rPr>
        <w:t>l</w:t>
      </w:r>
      <w:r w:rsidRPr="007A576B">
        <w:rPr>
          <w:spacing w:val="4"/>
        </w:rPr>
        <w:t>l</w:t>
      </w:r>
      <w:r w:rsidRPr="007A576B">
        <w:t>y</w:t>
      </w:r>
      <w:r w:rsidRPr="007A576B">
        <w:rPr>
          <w:spacing w:val="-3"/>
        </w:rPr>
        <w:t xml:space="preserve"> </w:t>
      </w:r>
      <w:r w:rsidRPr="007A576B">
        <w:rPr>
          <w:spacing w:val="5"/>
        </w:rPr>
        <w:t>a</w:t>
      </w:r>
      <w:r w:rsidRPr="007A576B">
        <w:t>w</w:t>
      </w:r>
      <w:r w:rsidRPr="007A576B">
        <w:rPr>
          <w:spacing w:val="3"/>
        </w:rPr>
        <w:t>ar</w:t>
      </w:r>
      <w:r w:rsidRPr="007A576B">
        <w:t xml:space="preserve">e </w:t>
      </w:r>
      <w:r w:rsidRPr="007A576B">
        <w:rPr>
          <w:spacing w:val="3"/>
        </w:rPr>
        <w:t>o</w:t>
      </w:r>
      <w:r w:rsidRPr="007A576B">
        <w:t>f</w:t>
      </w:r>
      <w:r w:rsidRPr="007A576B">
        <w:rPr>
          <w:spacing w:val="1"/>
        </w:rPr>
        <w:t xml:space="preserve"> </w:t>
      </w:r>
      <w:r w:rsidRPr="007A576B">
        <w:rPr>
          <w:spacing w:val="3"/>
        </w:rPr>
        <w:t>a</w:t>
      </w:r>
      <w:r w:rsidRPr="007A576B">
        <w:rPr>
          <w:spacing w:val="2"/>
        </w:rPr>
        <w:t>l</w:t>
      </w:r>
      <w:r w:rsidRPr="007A576B">
        <w:t>l</w:t>
      </w:r>
      <w:r w:rsidRPr="007A576B">
        <w:rPr>
          <w:spacing w:val="3"/>
        </w:rPr>
        <w:t xml:space="preserve"> </w:t>
      </w:r>
      <w:r w:rsidRPr="007A576B">
        <w:rPr>
          <w:spacing w:val="2"/>
        </w:rPr>
        <w:t>l</w:t>
      </w:r>
      <w:r w:rsidRPr="007A576B">
        <w:rPr>
          <w:spacing w:val="3"/>
        </w:rPr>
        <w:t>a</w:t>
      </w:r>
      <w:r w:rsidRPr="007A576B">
        <w:rPr>
          <w:spacing w:val="-2"/>
        </w:rPr>
        <w:t>w</w:t>
      </w:r>
      <w:r w:rsidRPr="007A576B">
        <w:t>s &amp;</w:t>
      </w:r>
      <w:r w:rsidRPr="007A576B">
        <w:rPr>
          <w:spacing w:val="1"/>
        </w:rPr>
        <w:t xml:space="preserve"> </w:t>
      </w:r>
      <w:r w:rsidRPr="007A576B">
        <w:rPr>
          <w:spacing w:val="3"/>
        </w:rPr>
        <w:t>reg</w:t>
      </w:r>
      <w:r w:rsidRPr="007A576B">
        <w:rPr>
          <w:spacing w:val="1"/>
        </w:rPr>
        <w:t>u</w:t>
      </w:r>
      <w:r w:rsidRPr="007A576B">
        <w:rPr>
          <w:spacing w:val="2"/>
        </w:rPr>
        <w:t>l</w:t>
      </w:r>
      <w:r w:rsidRPr="007A576B">
        <w:rPr>
          <w:spacing w:val="3"/>
        </w:rPr>
        <w:t>a</w:t>
      </w:r>
      <w:r w:rsidRPr="007A576B">
        <w:rPr>
          <w:spacing w:val="2"/>
        </w:rPr>
        <w:t>ti</w:t>
      </w:r>
      <w:r w:rsidRPr="007A576B">
        <w:rPr>
          <w:spacing w:val="3"/>
        </w:rPr>
        <w:t>o</w:t>
      </w:r>
      <w:r w:rsidRPr="007A576B">
        <w:rPr>
          <w:spacing w:val="8"/>
        </w:rPr>
        <w:t>n</w:t>
      </w:r>
      <w:r w:rsidRPr="007A576B">
        <w:t>s</w:t>
      </w:r>
      <w:r w:rsidRPr="007A576B">
        <w:rPr>
          <w:spacing w:val="-4"/>
        </w:rPr>
        <w:t xml:space="preserve"> </w:t>
      </w:r>
      <w:r w:rsidRPr="007A576B">
        <w:rPr>
          <w:spacing w:val="3"/>
        </w:rPr>
        <w:t>re</w:t>
      </w:r>
      <w:r w:rsidRPr="007A576B">
        <w:rPr>
          <w:spacing w:val="1"/>
        </w:rPr>
        <w:t>g</w:t>
      </w:r>
      <w:r w:rsidRPr="007A576B">
        <w:rPr>
          <w:spacing w:val="3"/>
        </w:rPr>
        <w:t>ard</w:t>
      </w:r>
      <w:r w:rsidRPr="007A576B">
        <w:rPr>
          <w:spacing w:val="2"/>
        </w:rPr>
        <w:t>i</w:t>
      </w:r>
      <w:r w:rsidRPr="007A576B">
        <w:rPr>
          <w:spacing w:val="1"/>
        </w:rPr>
        <w:t>n</w:t>
      </w:r>
      <w:r w:rsidRPr="007A576B">
        <w:t>g</w:t>
      </w:r>
      <w:r w:rsidRPr="007A576B">
        <w:rPr>
          <w:spacing w:val="-4"/>
        </w:rPr>
        <w:t xml:space="preserve"> </w:t>
      </w:r>
      <w:r w:rsidRPr="007A576B">
        <w:rPr>
          <w:spacing w:val="3"/>
        </w:rPr>
        <w:t>da</w:t>
      </w:r>
      <w:r w:rsidRPr="007A576B">
        <w:rPr>
          <w:spacing w:val="2"/>
        </w:rPr>
        <w:t>t</w:t>
      </w:r>
      <w:r w:rsidRPr="007A576B">
        <w:t>a</w:t>
      </w:r>
      <w:r w:rsidRPr="007A576B">
        <w:rPr>
          <w:spacing w:val="3"/>
        </w:rPr>
        <w:t xml:space="preserve"> p</w:t>
      </w:r>
      <w:r w:rsidRPr="007A576B">
        <w:rPr>
          <w:spacing w:val="1"/>
        </w:rPr>
        <w:t>r</w:t>
      </w:r>
      <w:r w:rsidRPr="007A576B">
        <w:rPr>
          <w:spacing w:val="3"/>
        </w:rPr>
        <w:t>o</w:t>
      </w:r>
      <w:r w:rsidRPr="007A576B">
        <w:rPr>
          <w:spacing w:val="2"/>
        </w:rPr>
        <w:t>t</w:t>
      </w:r>
      <w:r w:rsidRPr="007A576B">
        <w:rPr>
          <w:spacing w:val="3"/>
        </w:rPr>
        <w:t>e</w:t>
      </w:r>
      <w:r w:rsidRPr="007A576B">
        <w:t>c</w:t>
      </w:r>
      <w:r w:rsidRPr="007A576B">
        <w:rPr>
          <w:spacing w:val="2"/>
        </w:rPr>
        <w:t>ti</w:t>
      </w:r>
      <w:r w:rsidRPr="007A576B">
        <w:rPr>
          <w:spacing w:val="3"/>
        </w:rPr>
        <w:t>o</w:t>
      </w:r>
      <w:r w:rsidRPr="007A576B">
        <w:rPr>
          <w:spacing w:val="4"/>
        </w:rPr>
        <w:t>n</w:t>
      </w:r>
      <w:r w:rsidRPr="007A576B">
        <w:t>.</w:t>
      </w:r>
    </w:p>
    <w:p w14:paraId="751A68C7" w14:textId="77777777" w:rsidR="00864C9F" w:rsidRPr="007A576B" w:rsidRDefault="007A576B">
      <w:pPr>
        <w:spacing w:before="1" w:line="465" w:lineRule="auto"/>
        <w:ind w:right="4169"/>
      </w:pPr>
      <w:r w:rsidRPr="007A576B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7A576B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7A576B">
        <w:rPr>
          <w:spacing w:val="5"/>
        </w:rPr>
        <w:t>Q</w:t>
      </w:r>
      <w:r w:rsidRPr="007A576B">
        <w:rPr>
          <w:spacing w:val="3"/>
        </w:rPr>
        <w:t>u</w:t>
      </w:r>
      <w:r w:rsidRPr="007A576B">
        <w:rPr>
          <w:spacing w:val="4"/>
        </w:rPr>
        <w:t>i</w:t>
      </w:r>
      <w:r w:rsidRPr="007A576B">
        <w:rPr>
          <w:spacing w:val="5"/>
        </w:rPr>
        <w:t>c</w:t>
      </w:r>
      <w:r w:rsidRPr="007A576B">
        <w:rPr>
          <w:spacing w:val="3"/>
        </w:rPr>
        <w:t>k</w:t>
      </w:r>
      <w:r w:rsidRPr="007A576B">
        <w:rPr>
          <w:spacing w:val="4"/>
        </w:rPr>
        <w:t>l</w:t>
      </w:r>
      <w:r w:rsidRPr="007A576B">
        <w:t xml:space="preserve">y </w:t>
      </w:r>
      <w:r w:rsidRPr="007A576B">
        <w:rPr>
          <w:spacing w:val="6"/>
        </w:rPr>
        <w:t>p</w:t>
      </w:r>
      <w:r w:rsidRPr="007A576B">
        <w:rPr>
          <w:spacing w:val="5"/>
        </w:rPr>
        <w:t>r</w:t>
      </w:r>
      <w:r w:rsidRPr="007A576B">
        <w:rPr>
          <w:spacing w:val="3"/>
        </w:rPr>
        <w:t>o</w:t>
      </w:r>
      <w:r w:rsidRPr="007A576B">
        <w:rPr>
          <w:spacing w:val="5"/>
        </w:rPr>
        <w:t>ce</w:t>
      </w:r>
      <w:r w:rsidRPr="007A576B">
        <w:rPr>
          <w:spacing w:val="4"/>
        </w:rPr>
        <w:t>ssi</w:t>
      </w:r>
      <w:r w:rsidRPr="007A576B">
        <w:rPr>
          <w:spacing w:val="3"/>
        </w:rPr>
        <w:t>n</w:t>
      </w:r>
      <w:r w:rsidRPr="007A576B">
        <w:t>g</w:t>
      </w:r>
      <w:r w:rsidRPr="007A576B">
        <w:rPr>
          <w:spacing w:val="-1"/>
        </w:rPr>
        <w:t xml:space="preserve"> </w:t>
      </w:r>
      <w:r w:rsidRPr="007A576B">
        <w:rPr>
          <w:spacing w:val="4"/>
        </w:rPr>
        <w:t>i</w:t>
      </w:r>
      <w:r w:rsidRPr="007A576B">
        <w:rPr>
          <w:spacing w:val="3"/>
        </w:rPr>
        <w:t>nf</w:t>
      </w:r>
      <w:r w:rsidRPr="007A576B">
        <w:rPr>
          <w:spacing w:val="6"/>
        </w:rPr>
        <w:t>o</w:t>
      </w:r>
      <w:r w:rsidRPr="007A576B">
        <w:rPr>
          <w:spacing w:val="5"/>
        </w:rPr>
        <w:t>r</w:t>
      </w:r>
      <w:r w:rsidRPr="007A576B">
        <w:rPr>
          <w:spacing w:val="1"/>
        </w:rPr>
        <w:t>m</w:t>
      </w:r>
      <w:r w:rsidRPr="007A576B">
        <w:rPr>
          <w:spacing w:val="5"/>
        </w:rPr>
        <w:t>a</w:t>
      </w:r>
      <w:r w:rsidRPr="007A576B">
        <w:rPr>
          <w:spacing w:val="4"/>
        </w:rPr>
        <w:t>t</w:t>
      </w:r>
      <w:r w:rsidRPr="007A576B">
        <w:rPr>
          <w:spacing w:val="2"/>
        </w:rPr>
        <w:t>i</w:t>
      </w:r>
      <w:r w:rsidRPr="007A576B">
        <w:rPr>
          <w:spacing w:val="6"/>
        </w:rPr>
        <w:t>o</w:t>
      </w:r>
      <w:r w:rsidRPr="007A576B">
        <w:rPr>
          <w:spacing w:val="3"/>
        </w:rPr>
        <w:t>n</w:t>
      </w:r>
      <w:r w:rsidRPr="007A576B">
        <w:t xml:space="preserve">. </w:t>
      </w:r>
      <w:r w:rsidRPr="007A576B">
        <w:rPr>
          <w:spacing w:val="2"/>
        </w:rPr>
        <w:t>K</w:t>
      </w:r>
      <w:r w:rsidRPr="007A576B">
        <w:rPr>
          <w:spacing w:val="3"/>
        </w:rPr>
        <w:t>E</w:t>
      </w:r>
      <w:r w:rsidRPr="007A576B">
        <w:t>Y</w:t>
      </w:r>
      <w:r w:rsidRPr="007A576B">
        <w:rPr>
          <w:spacing w:val="-6"/>
        </w:rPr>
        <w:t xml:space="preserve"> </w:t>
      </w:r>
      <w:r w:rsidRPr="007A576B">
        <w:rPr>
          <w:spacing w:val="1"/>
        </w:rPr>
        <w:t>C</w:t>
      </w:r>
      <w:r w:rsidRPr="007A576B">
        <w:rPr>
          <w:spacing w:val="2"/>
        </w:rPr>
        <w:t>O</w:t>
      </w:r>
      <w:r w:rsidRPr="007A576B">
        <w:rPr>
          <w:spacing w:val="3"/>
        </w:rPr>
        <w:t>M</w:t>
      </w:r>
      <w:r w:rsidRPr="007A576B">
        <w:rPr>
          <w:spacing w:val="4"/>
        </w:rPr>
        <w:t>P</w:t>
      </w:r>
      <w:r w:rsidRPr="007A576B">
        <w:t>E</w:t>
      </w:r>
      <w:r w:rsidRPr="007A576B">
        <w:rPr>
          <w:spacing w:val="3"/>
        </w:rPr>
        <w:t>TE</w:t>
      </w:r>
      <w:r w:rsidRPr="007A576B">
        <w:rPr>
          <w:spacing w:val="2"/>
        </w:rPr>
        <w:t>N</w:t>
      </w:r>
      <w:r w:rsidRPr="007A576B">
        <w:rPr>
          <w:spacing w:val="1"/>
        </w:rPr>
        <w:t>C</w:t>
      </w:r>
      <w:r w:rsidRPr="007A576B">
        <w:rPr>
          <w:spacing w:val="3"/>
        </w:rPr>
        <w:t>IE</w:t>
      </w:r>
      <w:r w:rsidRPr="007A576B">
        <w:t>S</w:t>
      </w:r>
    </w:p>
    <w:p w14:paraId="11329135" w14:textId="77777777" w:rsidR="00864C9F" w:rsidRPr="007A576B" w:rsidRDefault="007A576B">
      <w:pPr>
        <w:spacing w:before="24"/>
      </w:pPr>
      <w:r w:rsidRPr="007A576B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7A576B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7A576B">
        <w:rPr>
          <w:spacing w:val="5"/>
        </w:rPr>
        <w:t>E</w:t>
      </w:r>
      <w:r w:rsidRPr="007A576B">
        <w:rPr>
          <w:spacing w:val="3"/>
        </w:rPr>
        <w:t>x</w:t>
      </w:r>
      <w:r w:rsidRPr="007A576B">
        <w:rPr>
          <w:spacing w:val="5"/>
        </w:rPr>
        <w:t>ce</w:t>
      </w:r>
      <w:r w:rsidRPr="007A576B">
        <w:rPr>
          <w:spacing w:val="5"/>
        </w:rPr>
        <w:t>l</w:t>
      </w:r>
      <w:r w:rsidRPr="007A576B">
        <w:rPr>
          <w:spacing w:val="4"/>
        </w:rPr>
        <w:t>l</w:t>
      </w:r>
      <w:r w:rsidRPr="007A576B">
        <w:rPr>
          <w:spacing w:val="5"/>
        </w:rPr>
        <w:t>e</w:t>
      </w:r>
      <w:r w:rsidRPr="007A576B">
        <w:rPr>
          <w:spacing w:val="3"/>
        </w:rPr>
        <w:t>n</w:t>
      </w:r>
      <w:r w:rsidRPr="007A576B">
        <w:t xml:space="preserve">t </w:t>
      </w:r>
      <w:r w:rsidRPr="007A576B">
        <w:rPr>
          <w:spacing w:val="3"/>
        </w:rPr>
        <w:t>v</w:t>
      </w:r>
      <w:r w:rsidRPr="007A576B">
        <w:rPr>
          <w:spacing w:val="5"/>
        </w:rPr>
        <w:t>e</w:t>
      </w:r>
      <w:r w:rsidRPr="007A576B">
        <w:rPr>
          <w:spacing w:val="3"/>
        </w:rPr>
        <w:t>r</w:t>
      </w:r>
      <w:r w:rsidRPr="007A576B">
        <w:rPr>
          <w:spacing w:val="6"/>
        </w:rPr>
        <w:t>b</w:t>
      </w:r>
      <w:r w:rsidRPr="007A576B">
        <w:rPr>
          <w:spacing w:val="3"/>
        </w:rPr>
        <w:t>a</w:t>
      </w:r>
      <w:r w:rsidRPr="007A576B">
        <w:t>l</w:t>
      </w:r>
      <w:r w:rsidRPr="007A576B">
        <w:rPr>
          <w:spacing w:val="4"/>
        </w:rPr>
        <w:t xml:space="preserve"> </w:t>
      </w:r>
      <w:r w:rsidRPr="007A576B">
        <w:rPr>
          <w:spacing w:val="5"/>
        </w:rPr>
        <w:t>a</w:t>
      </w:r>
      <w:r w:rsidRPr="007A576B">
        <w:rPr>
          <w:spacing w:val="1"/>
        </w:rPr>
        <w:t>n</w:t>
      </w:r>
      <w:r w:rsidRPr="007A576B">
        <w:t>d</w:t>
      </w:r>
      <w:r w:rsidRPr="007A576B">
        <w:rPr>
          <w:spacing w:val="8"/>
        </w:rPr>
        <w:t xml:space="preserve"> </w:t>
      </w:r>
      <w:r w:rsidRPr="007A576B">
        <w:t>w</w:t>
      </w:r>
      <w:r w:rsidRPr="007A576B">
        <w:rPr>
          <w:spacing w:val="6"/>
        </w:rPr>
        <w:t>r</w:t>
      </w:r>
      <w:r w:rsidRPr="007A576B">
        <w:rPr>
          <w:spacing w:val="4"/>
        </w:rPr>
        <w:t>itt</w:t>
      </w:r>
      <w:r w:rsidRPr="007A576B">
        <w:rPr>
          <w:spacing w:val="5"/>
        </w:rPr>
        <w:t>e</w:t>
      </w:r>
      <w:r w:rsidRPr="007A576B">
        <w:t>n</w:t>
      </w:r>
      <w:r w:rsidRPr="007A576B">
        <w:rPr>
          <w:spacing w:val="4"/>
        </w:rPr>
        <w:t xml:space="preserve"> </w:t>
      </w:r>
      <w:r w:rsidRPr="007A576B">
        <w:rPr>
          <w:spacing w:val="5"/>
        </w:rPr>
        <w:t>c</w:t>
      </w:r>
      <w:r w:rsidRPr="007A576B">
        <w:rPr>
          <w:spacing w:val="6"/>
        </w:rPr>
        <w:t>o</w:t>
      </w:r>
      <w:r w:rsidRPr="007A576B">
        <w:rPr>
          <w:spacing w:val="3"/>
        </w:rPr>
        <w:t>m</w:t>
      </w:r>
      <w:r w:rsidRPr="007A576B">
        <w:rPr>
          <w:spacing w:val="1"/>
        </w:rPr>
        <w:t>m</w:t>
      </w:r>
      <w:r w:rsidRPr="007A576B">
        <w:rPr>
          <w:spacing w:val="6"/>
        </w:rPr>
        <w:t>u</w:t>
      </w:r>
      <w:r w:rsidRPr="007A576B">
        <w:rPr>
          <w:spacing w:val="3"/>
        </w:rPr>
        <w:t>n</w:t>
      </w:r>
      <w:r w:rsidRPr="007A576B">
        <w:rPr>
          <w:spacing w:val="4"/>
        </w:rPr>
        <w:t>i</w:t>
      </w:r>
      <w:r w:rsidRPr="007A576B">
        <w:rPr>
          <w:spacing w:val="5"/>
        </w:rPr>
        <w:t>ca</w:t>
      </w:r>
      <w:r w:rsidRPr="007A576B">
        <w:rPr>
          <w:spacing w:val="4"/>
        </w:rPr>
        <w:t>ti</w:t>
      </w:r>
      <w:r w:rsidRPr="007A576B">
        <w:rPr>
          <w:spacing w:val="6"/>
        </w:rPr>
        <w:t>o</w:t>
      </w:r>
      <w:r w:rsidRPr="007A576B">
        <w:t>n</w:t>
      </w:r>
      <w:r w:rsidRPr="007A576B">
        <w:rPr>
          <w:spacing w:val="-4"/>
        </w:rPr>
        <w:t xml:space="preserve"> </w:t>
      </w:r>
      <w:r w:rsidRPr="007A576B">
        <w:rPr>
          <w:spacing w:val="4"/>
        </w:rPr>
        <w:t>s</w:t>
      </w:r>
      <w:r w:rsidRPr="007A576B">
        <w:rPr>
          <w:spacing w:val="3"/>
        </w:rPr>
        <w:t>k</w:t>
      </w:r>
      <w:r w:rsidRPr="007A576B">
        <w:rPr>
          <w:spacing w:val="4"/>
        </w:rPr>
        <w:t>i</w:t>
      </w:r>
      <w:r w:rsidRPr="007A576B">
        <w:rPr>
          <w:spacing w:val="2"/>
        </w:rPr>
        <w:t>l</w:t>
      </w:r>
      <w:r w:rsidRPr="007A576B">
        <w:rPr>
          <w:spacing w:val="4"/>
        </w:rPr>
        <w:t>ls</w:t>
      </w:r>
      <w:r w:rsidRPr="007A576B">
        <w:t>.</w:t>
      </w:r>
    </w:p>
    <w:p w14:paraId="5BF95BEB" w14:textId="77777777" w:rsidR="00864C9F" w:rsidRPr="007A576B" w:rsidRDefault="007A576B">
      <w:pPr>
        <w:spacing w:before="1"/>
      </w:pPr>
      <w:r w:rsidRPr="007A576B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7A576B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7A576B">
        <w:rPr>
          <w:spacing w:val="2"/>
        </w:rPr>
        <w:t>A</w:t>
      </w:r>
      <w:r w:rsidRPr="007A576B">
        <w:rPr>
          <w:spacing w:val="6"/>
        </w:rPr>
        <w:t>b</w:t>
      </w:r>
      <w:r w:rsidRPr="007A576B">
        <w:rPr>
          <w:spacing w:val="4"/>
        </w:rPr>
        <w:t>ilit</w:t>
      </w:r>
      <w:r w:rsidRPr="007A576B">
        <w:t xml:space="preserve">y </w:t>
      </w:r>
      <w:r w:rsidRPr="007A576B">
        <w:rPr>
          <w:spacing w:val="4"/>
        </w:rPr>
        <w:t>t</w:t>
      </w:r>
      <w:r w:rsidRPr="007A576B">
        <w:t>o</w:t>
      </w:r>
      <w:r w:rsidRPr="007A576B">
        <w:rPr>
          <w:spacing w:val="9"/>
        </w:rPr>
        <w:t xml:space="preserve"> </w:t>
      </w:r>
      <w:r w:rsidRPr="007A576B">
        <w:t>w</w:t>
      </w:r>
      <w:r w:rsidRPr="007A576B">
        <w:rPr>
          <w:spacing w:val="6"/>
        </w:rPr>
        <w:t>o</w:t>
      </w:r>
      <w:r w:rsidRPr="007A576B">
        <w:rPr>
          <w:spacing w:val="5"/>
        </w:rPr>
        <w:t>r</w:t>
      </w:r>
      <w:r w:rsidRPr="007A576B">
        <w:t>k</w:t>
      </w:r>
      <w:r w:rsidRPr="007A576B">
        <w:rPr>
          <w:spacing w:val="4"/>
        </w:rPr>
        <w:t xml:space="preserve"> </w:t>
      </w:r>
      <w:r w:rsidRPr="007A576B">
        <w:t>w</w:t>
      </w:r>
      <w:r w:rsidRPr="007A576B">
        <w:rPr>
          <w:spacing w:val="5"/>
        </w:rPr>
        <w:t>i</w:t>
      </w:r>
      <w:r w:rsidRPr="007A576B">
        <w:rPr>
          <w:spacing w:val="4"/>
        </w:rPr>
        <w:t>t</w:t>
      </w:r>
      <w:r w:rsidRPr="007A576B">
        <w:t>h</w:t>
      </w:r>
      <w:r w:rsidRPr="007A576B">
        <w:rPr>
          <w:spacing w:val="7"/>
        </w:rPr>
        <w:t xml:space="preserve"> </w:t>
      </w:r>
      <w:r w:rsidRPr="007A576B">
        <w:rPr>
          <w:spacing w:val="1"/>
        </w:rPr>
        <w:t>m</w:t>
      </w:r>
      <w:r w:rsidRPr="007A576B">
        <w:rPr>
          <w:spacing w:val="4"/>
        </w:rPr>
        <w:t>i</w:t>
      </w:r>
      <w:r w:rsidRPr="007A576B">
        <w:rPr>
          <w:spacing w:val="3"/>
        </w:rPr>
        <w:t>n</w:t>
      </w:r>
      <w:r w:rsidRPr="007A576B">
        <w:rPr>
          <w:spacing w:val="7"/>
        </w:rPr>
        <w:t>i</w:t>
      </w:r>
      <w:r w:rsidRPr="007A576B">
        <w:rPr>
          <w:spacing w:val="3"/>
        </w:rPr>
        <w:t>m</w:t>
      </w:r>
      <w:r w:rsidRPr="007A576B">
        <w:rPr>
          <w:spacing w:val="6"/>
        </w:rPr>
        <w:t>u</w:t>
      </w:r>
      <w:r w:rsidRPr="007A576B">
        <w:t>m</w:t>
      </w:r>
      <w:r w:rsidRPr="007A576B">
        <w:rPr>
          <w:spacing w:val="-2"/>
        </w:rPr>
        <w:t xml:space="preserve"> </w:t>
      </w:r>
      <w:r w:rsidRPr="007A576B">
        <w:rPr>
          <w:spacing w:val="4"/>
        </w:rPr>
        <w:t>s</w:t>
      </w:r>
      <w:r w:rsidRPr="007A576B">
        <w:rPr>
          <w:spacing w:val="3"/>
        </w:rPr>
        <w:t>u</w:t>
      </w:r>
      <w:r w:rsidRPr="007A576B">
        <w:rPr>
          <w:spacing w:val="6"/>
        </w:rPr>
        <w:t>p</w:t>
      </w:r>
      <w:r w:rsidRPr="007A576B">
        <w:rPr>
          <w:spacing w:val="5"/>
        </w:rPr>
        <w:t>er</w:t>
      </w:r>
      <w:r w:rsidRPr="007A576B">
        <w:rPr>
          <w:spacing w:val="3"/>
        </w:rPr>
        <w:t>v</w:t>
      </w:r>
      <w:r w:rsidRPr="007A576B">
        <w:rPr>
          <w:spacing w:val="4"/>
        </w:rPr>
        <w:t>isi</w:t>
      </w:r>
      <w:r w:rsidRPr="007A576B">
        <w:rPr>
          <w:spacing w:val="6"/>
        </w:rPr>
        <w:t>o</w:t>
      </w:r>
      <w:r w:rsidRPr="007A576B">
        <w:t>n</w:t>
      </w:r>
      <w:r w:rsidRPr="007A576B">
        <w:rPr>
          <w:spacing w:val="-1"/>
        </w:rPr>
        <w:t xml:space="preserve"> </w:t>
      </w:r>
      <w:r w:rsidRPr="007A576B">
        <w:rPr>
          <w:spacing w:val="4"/>
        </w:rPr>
        <w:t>i</w:t>
      </w:r>
      <w:r w:rsidRPr="007A576B">
        <w:t>n</w:t>
      </w:r>
      <w:r w:rsidRPr="007A576B">
        <w:rPr>
          <w:spacing w:val="4"/>
        </w:rPr>
        <w:t xml:space="preserve"> </w:t>
      </w:r>
      <w:r w:rsidRPr="007A576B">
        <w:t>a</w:t>
      </w:r>
      <w:r w:rsidRPr="007A576B">
        <w:rPr>
          <w:spacing w:val="7"/>
        </w:rPr>
        <w:t xml:space="preserve"> </w:t>
      </w:r>
      <w:r w:rsidRPr="007A576B">
        <w:rPr>
          <w:spacing w:val="6"/>
        </w:rPr>
        <w:t>b</w:t>
      </w:r>
      <w:r w:rsidRPr="007A576B">
        <w:rPr>
          <w:spacing w:val="3"/>
        </w:rPr>
        <w:t>u</w:t>
      </w:r>
      <w:r w:rsidRPr="007A576B">
        <w:rPr>
          <w:spacing w:val="4"/>
        </w:rPr>
        <w:t>s</w:t>
      </w:r>
      <w:r w:rsidRPr="007A576B">
        <w:t>y</w:t>
      </w:r>
      <w:r w:rsidRPr="007A576B">
        <w:rPr>
          <w:spacing w:val="2"/>
        </w:rPr>
        <w:t xml:space="preserve"> </w:t>
      </w:r>
      <w:r w:rsidRPr="007A576B">
        <w:rPr>
          <w:spacing w:val="5"/>
        </w:rPr>
        <w:t>e</w:t>
      </w:r>
      <w:r w:rsidRPr="007A576B">
        <w:rPr>
          <w:spacing w:val="3"/>
        </w:rPr>
        <w:t>nv</w:t>
      </w:r>
      <w:r w:rsidRPr="007A576B">
        <w:rPr>
          <w:spacing w:val="7"/>
        </w:rPr>
        <w:t>i</w:t>
      </w:r>
      <w:r w:rsidRPr="007A576B">
        <w:rPr>
          <w:spacing w:val="5"/>
        </w:rPr>
        <w:t>r</w:t>
      </w:r>
      <w:r w:rsidRPr="007A576B">
        <w:rPr>
          <w:spacing w:val="6"/>
        </w:rPr>
        <w:t>o</w:t>
      </w:r>
      <w:r w:rsidRPr="007A576B">
        <w:rPr>
          <w:spacing w:val="3"/>
        </w:rPr>
        <w:t>n</w:t>
      </w:r>
      <w:r w:rsidRPr="007A576B">
        <w:rPr>
          <w:spacing w:val="1"/>
        </w:rPr>
        <w:t>m</w:t>
      </w:r>
      <w:r w:rsidRPr="007A576B">
        <w:rPr>
          <w:spacing w:val="5"/>
        </w:rPr>
        <w:t>e</w:t>
      </w:r>
      <w:r w:rsidRPr="007A576B">
        <w:rPr>
          <w:spacing w:val="3"/>
        </w:rPr>
        <w:t>n</w:t>
      </w:r>
      <w:r w:rsidRPr="007A576B">
        <w:rPr>
          <w:spacing w:val="4"/>
        </w:rPr>
        <w:t>t</w:t>
      </w:r>
      <w:r w:rsidRPr="007A576B">
        <w:t>.</w:t>
      </w:r>
    </w:p>
    <w:p w14:paraId="08483305" w14:textId="77777777" w:rsidR="00864C9F" w:rsidRPr="007A576B" w:rsidRDefault="007A576B">
      <w:pPr>
        <w:spacing w:before="1"/>
      </w:pPr>
      <w:r w:rsidRPr="007A576B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7A576B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7A576B">
        <w:rPr>
          <w:spacing w:val="2"/>
        </w:rPr>
        <w:t>A</w:t>
      </w:r>
      <w:r w:rsidRPr="007A576B">
        <w:rPr>
          <w:spacing w:val="6"/>
        </w:rPr>
        <w:t>b</w:t>
      </w:r>
      <w:r w:rsidRPr="007A576B">
        <w:rPr>
          <w:spacing w:val="4"/>
        </w:rPr>
        <w:t>l</w:t>
      </w:r>
      <w:r w:rsidRPr="007A576B">
        <w:t>e</w:t>
      </w:r>
      <w:r w:rsidRPr="007A576B">
        <w:rPr>
          <w:spacing w:val="6"/>
        </w:rPr>
        <w:t xml:space="preserve"> </w:t>
      </w:r>
      <w:r w:rsidRPr="007A576B">
        <w:rPr>
          <w:spacing w:val="2"/>
        </w:rPr>
        <w:t>t</w:t>
      </w:r>
      <w:r w:rsidRPr="007A576B">
        <w:t>o</w:t>
      </w:r>
      <w:r w:rsidRPr="007A576B">
        <w:rPr>
          <w:spacing w:val="8"/>
        </w:rPr>
        <w:t xml:space="preserve"> </w:t>
      </w:r>
      <w:r w:rsidRPr="007A576B">
        <w:rPr>
          <w:spacing w:val="3"/>
        </w:rPr>
        <w:t>d</w:t>
      </w:r>
      <w:r w:rsidRPr="007A576B">
        <w:t>o</w:t>
      </w:r>
      <w:r w:rsidRPr="007A576B">
        <w:rPr>
          <w:spacing w:val="6"/>
        </w:rPr>
        <w:t xml:space="preserve"> </w:t>
      </w:r>
      <w:r w:rsidRPr="007A576B">
        <w:rPr>
          <w:spacing w:val="5"/>
        </w:rPr>
        <w:t>r</w:t>
      </w:r>
      <w:r w:rsidRPr="007A576B">
        <w:rPr>
          <w:spacing w:val="3"/>
        </w:rPr>
        <w:t>e</w:t>
      </w:r>
      <w:r w:rsidRPr="007A576B">
        <w:rPr>
          <w:spacing w:val="6"/>
        </w:rPr>
        <w:t>p</w:t>
      </w:r>
      <w:r w:rsidRPr="007A576B">
        <w:rPr>
          <w:spacing w:val="5"/>
        </w:rPr>
        <w:t>e</w:t>
      </w:r>
      <w:r w:rsidRPr="007A576B">
        <w:rPr>
          <w:spacing w:val="4"/>
        </w:rPr>
        <w:t>ti</w:t>
      </w:r>
      <w:r w:rsidRPr="007A576B">
        <w:rPr>
          <w:spacing w:val="2"/>
        </w:rPr>
        <w:t>t</w:t>
      </w:r>
      <w:r w:rsidRPr="007A576B">
        <w:rPr>
          <w:spacing w:val="4"/>
        </w:rPr>
        <w:t>i</w:t>
      </w:r>
      <w:r w:rsidRPr="007A576B">
        <w:rPr>
          <w:spacing w:val="3"/>
        </w:rPr>
        <w:t>v</w:t>
      </w:r>
      <w:r w:rsidRPr="007A576B">
        <w:t>e</w:t>
      </w:r>
      <w:r w:rsidRPr="007A576B">
        <w:rPr>
          <w:spacing w:val="2"/>
        </w:rPr>
        <w:t xml:space="preserve"> t</w:t>
      </w:r>
      <w:r w:rsidRPr="007A576B">
        <w:rPr>
          <w:spacing w:val="5"/>
        </w:rPr>
        <w:t>a</w:t>
      </w:r>
      <w:r w:rsidRPr="007A576B">
        <w:rPr>
          <w:spacing w:val="4"/>
        </w:rPr>
        <w:t>s</w:t>
      </w:r>
      <w:r w:rsidRPr="007A576B">
        <w:rPr>
          <w:spacing w:val="3"/>
        </w:rPr>
        <w:t>k</w:t>
      </w:r>
      <w:r w:rsidRPr="007A576B">
        <w:t>s</w:t>
      </w:r>
      <w:r w:rsidRPr="007A576B">
        <w:rPr>
          <w:spacing w:val="5"/>
        </w:rPr>
        <w:t xml:space="preserve"> a</w:t>
      </w:r>
      <w:r w:rsidRPr="007A576B">
        <w:rPr>
          <w:spacing w:val="3"/>
        </w:rPr>
        <w:t>c</w:t>
      </w:r>
      <w:r w:rsidRPr="007A576B">
        <w:rPr>
          <w:spacing w:val="5"/>
        </w:rPr>
        <w:t>c</w:t>
      </w:r>
      <w:r w:rsidRPr="007A576B">
        <w:rPr>
          <w:spacing w:val="3"/>
        </w:rPr>
        <w:t>u</w:t>
      </w:r>
      <w:r w:rsidRPr="007A576B">
        <w:rPr>
          <w:spacing w:val="5"/>
        </w:rPr>
        <w:t>ra</w:t>
      </w:r>
      <w:r w:rsidRPr="007A576B">
        <w:rPr>
          <w:spacing w:val="4"/>
        </w:rPr>
        <w:t>t</w:t>
      </w:r>
      <w:r w:rsidRPr="007A576B">
        <w:rPr>
          <w:spacing w:val="3"/>
        </w:rPr>
        <w:t>e</w:t>
      </w:r>
      <w:r w:rsidRPr="007A576B">
        <w:rPr>
          <w:spacing w:val="4"/>
        </w:rPr>
        <w:t>l</w:t>
      </w:r>
      <w:r w:rsidRPr="007A576B">
        <w:t>y</w:t>
      </w:r>
      <w:r w:rsidRPr="007A576B">
        <w:rPr>
          <w:spacing w:val="-2"/>
        </w:rPr>
        <w:t xml:space="preserve"> </w:t>
      </w:r>
      <w:r w:rsidRPr="007A576B">
        <w:rPr>
          <w:spacing w:val="6"/>
        </w:rPr>
        <w:t>o</w:t>
      </w:r>
      <w:r w:rsidRPr="007A576B">
        <w:rPr>
          <w:spacing w:val="3"/>
        </w:rPr>
        <w:t>v</w:t>
      </w:r>
      <w:r w:rsidRPr="007A576B">
        <w:rPr>
          <w:spacing w:val="5"/>
        </w:rPr>
        <w:t>e</w:t>
      </w:r>
      <w:r w:rsidRPr="007A576B">
        <w:t>r</w:t>
      </w:r>
      <w:r w:rsidRPr="007A576B">
        <w:rPr>
          <w:spacing w:val="4"/>
        </w:rPr>
        <w:t xml:space="preserve"> l</w:t>
      </w:r>
      <w:r w:rsidRPr="007A576B">
        <w:rPr>
          <w:spacing w:val="6"/>
        </w:rPr>
        <w:t>o</w:t>
      </w:r>
      <w:r w:rsidRPr="007A576B">
        <w:rPr>
          <w:spacing w:val="3"/>
        </w:rPr>
        <w:t>n</w:t>
      </w:r>
      <w:r w:rsidRPr="007A576B">
        <w:t>g</w:t>
      </w:r>
      <w:r w:rsidRPr="007A576B">
        <w:rPr>
          <w:spacing w:val="2"/>
        </w:rPr>
        <w:t xml:space="preserve"> </w:t>
      </w:r>
      <w:r w:rsidRPr="007A576B">
        <w:rPr>
          <w:spacing w:val="6"/>
        </w:rPr>
        <w:t>p</w:t>
      </w:r>
      <w:r w:rsidRPr="007A576B">
        <w:rPr>
          <w:spacing w:val="3"/>
        </w:rPr>
        <w:t>e</w:t>
      </w:r>
      <w:r w:rsidRPr="007A576B">
        <w:rPr>
          <w:spacing w:val="5"/>
        </w:rPr>
        <w:t>r</w:t>
      </w:r>
      <w:r w:rsidRPr="007A576B">
        <w:rPr>
          <w:spacing w:val="2"/>
        </w:rPr>
        <w:t>i</w:t>
      </w:r>
      <w:r w:rsidRPr="007A576B">
        <w:rPr>
          <w:spacing w:val="6"/>
        </w:rPr>
        <w:t>od</w:t>
      </w:r>
      <w:r w:rsidRPr="007A576B">
        <w:t>s</w:t>
      </w:r>
      <w:r w:rsidRPr="007A576B">
        <w:rPr>
          <w:spacing w:val="1"/>
        </w:rPr>
        <w:t xml:space="preserve"> </w:t>
      </w:r>
      <w:r w:rsidRPr="007A576B">
        <w:rPr>
          <w:spacing w:val="6"/>
        </w:rPr>
        <w:t>o</w:t>
      </w:r>
      <w:r w:rsidRPr="007A576B">
        <w:t>f</w:t>
      </w:r>
      <w:r w:rsidRPr="007A576B">
        <w:rPr>
          <w:spacing w:val="4"/>
        </w:rPr>
        <w:t xml:space="preserve"> ti</w:t>
      </w:r>
      <w:r w:rsidRPr="007A576B">
        <w:rPr>
          <w:spacing w:val="1"/>
        </w:rPr>
        <w:t>m</w:t>
      </w:r>
      <w:r w:rsidRPr="007A576B">
        <w:rPr>
          <w:spacing w:val="18"/>
        </w:rPr>
        <w:t>e</w:t>
      </w:r>
      <w:r w:rsidRPr="007A576B">
        <w:t>.</w:t>
      </w:r>
    </w:p>
    <w:p w14:paraId="54DA08D4" w14:textId="77777777" w:rsidR="00864C9F" w:rsidRPr="007A576B" w:rsidRDefault="007A576B">
      <w:pPr>
        <w:spacing w:line="240" w:lineRule="exact"/>
      </w:pPr>
      <w:r w:rsidRPr="007A576B">
        <w:rPr>
          <w:rFonts w:ascii="Segoe MDL2 Assets" w:eastAsia="Segoe MDL2 Assets" w:hAnsi="Segoe MDL2 Assets" w:cs="Segoe MDL2 Assets"/>
          <w:w w:val="45"/>
          <w:position w:val="-1"/>
        </w:rPr>
        <w:t xml:space="preserve">  </w:t>
      </w:r>
      <w:r w:rsidRPr="007A576B">
        <w:rPr>
          <w:rFonts w:ascii="Segoe MDL2 Assets" w:eastAsia="Segoe MDL2 Assets" w:hAnsi="Segoe MDL2 Assets" w:cs="Segoe MDL2 Assets"/>
          <w:spacing w:val="5"/>
          <w:w w:val="45"/>
          <w:position w:val="-1"/>
        </w:rPr>
        <w:t xml:space="preserve"> </w:t>
      </w:r>
      <w:r w:rsidRPr="007A576B">
        <w:rPr>
          <w:spacing w:val="4"/>
          <w:position w:val="-1"/>
        </w:rPr>
        <w:t>W</w:t>
      </w:r>
      <w:r w:rsidRPr="007A576B">
        <w:rPr>
          <w:spacing w:val="3"/>
          <w:position w:val="-1"/>
        </w:rPr>
        <w:t>or</w:t>
      </w:r>
      <w:r w:rsidRPr="007A576B">
        <w:rPr>
          <w:spacing w:val="1"/>
          <w:position w:val="-1"/>
        </w:rPr>
        <w:t>k</w:t>
      </w:r>
      <w:r w:rsidRPr="007A576B">
        <w:rPr>
          <w:spacing w:val="2"/>
          <w:position w:val="-1"/>
        </w:rPr>
        <w:t>i</w:t>
      </w:r>
      <w:r w:rsidRPr="007A576B">
        <w:rPr>
          <w:spacing w:val="1"/>
          <w:position w:val="-1"/>
        </w:rPr>
        <w:t>n</w:t>
      </w:r>
      <w:r w:rsidRPr="007A576B">
        <w:rPr>
          <w:position w:val="-1"/>
        </w:rPr>
        <w:t>g</w:t>
      </w:r>
      <w:r w:rsidRPr="007A576B">
        <w:rPr>
          <w:spacing w:val="-3"/>
          <w:position w:val="-1"/>
        </w:rPr>
        <w:t xml:space="preserve"> </w:t>
      </w:r>
      <w:r w:rsidRPr="007A576B">
        <w:rPr>
          <w:spacing w:val="1"/>
          <w:position w:val="-1"/>
        </w:rPr>
        <w:t>kn</w:t>
      </w:r>
      <w:r w:rsidRPr="007A576B">
        <w:rPr>
          <w:spacing w:val="6"/>
          <w:position w:val="-1"/>
        </w:rPr>
        <w:t>o</w:t>
      </w:r>
      <w:r w:rsidRPr="007A576B">
        <w:rPr>
          <w:spacing w:val="-2"/>
          <w:position w:val="-1"/>
        </w:rPr>
        <w:t>w</w:t>
      </w:r>
      <w:r w:rsidRPr="007A576B">
        <w:rPr>
          <w:spacing w:val="2"/>
          <w:position w:val="-1"/>
        </w:rPr>
        <w:t>l</w:t>
      </w:r>
      <w:r w:rsidRPr="007A576B">
        <w:rPr>
          <w:spacing w:val="3"/>
          <w:position w:val="-1"/>
        </w:rPr>
        <w:t>ed</w:t>
      </w:r>
      <w:r w:rsidRPr="007A576B">
        <w:rPr>
          <w:spacing w:val="1"/>
          <w:position w:val="-1"/>
        </w:rPr>
        <w:t>g</w:t>
      </w:r>
      <w:r w:rsidRPr="007A576B">
        <w:rPr>
          <w:position w:val="-1"/>
        </w:rPr>
        <w:t>e</w:t>
      </w:r>
      <w:r w:rsidRPr="007A576B">
        <w:rPr>
          <w:spacing w:val="-4"/>
          <w:position w:val="-1"/>
        </w:rPr>
        <w:t xml:space="preserve"> </w:t>
      </w:r>
      <w:r w:rsidRPr="007A576B">
        <w:rPr>
          <w:spacing w:val="3"/>
          <w:position w:val="-1"/>
        </w:rPr>
        <w:t>o</w:t>
      </w:r>
      <w:r w:rsidRPr="007A576B">
        <w:rPr>
          <w:position w:val="-1"/>
        </w:rPr>
        <w:t>f</w:t>
      </w:r>
      <w:r w:rsidRPr="007A576B">
        <w:rPr>
          <w:spacing w:val="1"/>
          <w:position w:val="-1"/>
        </w:rPr>
        <w:t xml:space="preserve"> </w:t>
      </w:r>
      <w:r w:rsidRPr="007A576B">
        <w:rPr>
          <w:spacing w:val="3"/>
          <w:position w:val="-1"/>
        </w:rPr>
        <w:t>M</w:t>
      </w:r>
      <w:r w:rsidRPr="007A576B">
        <w:rPr>
          <w:position w:val="-1"/>
        </w:rPr>
        <w:t>S</w:t>
      </w:r>
      <w:r w:rsidRPr="007A576B">
        <w:rPr>
          <w:spacing w:val="1"/>
          <w:position w:val="-1"/>
        </w:rPr>
        <w:t xml:space="preserve"> </w:t>
      </w:r>
      <w:r w:rsidRPr="007A576B">
        <w:rPr>
          <w:spacing w:val="2"/>
          <w:position w:val="-1"/>
        </w:rPr>
        <w:t>O</w:t>
      </w:r>
      <w:r w:rsidRPr="007A576B">
        <w:rPr>
          <w:spacing w:val="1"/>
          <w:position w:val="-1"/>
        </w:rPr>
        <w:t>ff</w:t>
      </w:r>
      <w:r w:rsidRPr="007A576B">
        <w:rPr>
          <w:spacing w:val="2"/>
          <w:position w:val="-1"/>
        </w:rPr>
        <w:t>i</w:t>
      </w:r>
      <w:r w:rsidRPr="007A576B">
        <w:rPr>
          <w:spacing w:val="3"/>
          <w:position w:val="-1"/>
        </w:rPr>
        <w:t>c</w:t>
      </w:r>
      <w:r w:rsidRPr="007A576B">
        <w:rPr>
          <w:position w:val="-1"/>
        </w:rPr>
        <w:t xml:space="preserve">e </w:t>
      </w:r>
      <w:r w:rsidRPr="007A576B">
        <w:rPr>
          <w:spacing w:val="2"/>
          <w:position w:val="-1"/>
        </w:rPr>
        <w:t>s</w:t>
      </w:r>
      <w:r w:rsidRPr="007A576B">
        <w:rPr>
          <w:spacing w:val="3"/>
          <w:position w:val="-1"/>
        </w:rPr>
        <w:t>o</w:t>
      </w:r>
      <w:r w:rsidRPr="007A576B">
        <w:rPr>
          <w:spacing w:val="1"/>
          <w:position w:val="-1"/>
        </w:rPr>
        <w:t>f</w:t>
      </w:r>
      <w:r w:rsidRPr="007A576B">
        <w:rPr>
          <w:spacing w:val="4"/>
          <w:position w:val="-1"/>
        </w:rPr>
        <w:t>t</w:t>
      </w:r>
      <w:r w:rsidRPr="007A576B">
        <w:rPr>
          <w:position w:val="-1"/>
        </w:rPr>
        <w:t>w</w:t>
      </w:r>
      <w:r w:rsidRPr="007A576B">
        <w:rPr>
          <w:spacing w:val="3"/>
          <w:position w:val="-1"/>
        </w:rPr>
        <w:t>ar</w:t>
      </w:r>
      <w:r w:rsidRPr="007A576B">
        <w:rPr>
          <w:position w:val="-1"/>
        </w:rPr>
        <w:t>e</w:t>
      </w:r>
      <w:r w:rsidRPr="007A576B">
        <w:rPr>
          <w:spacing w:val="7"/>
          <w:position w:val="-1"/>
        </w:rPr>
        <w:t xml:space="preserve"> </w:t>
      </w:r>
      <w:r w:rsidRPr="007A576B">
        <w:rPr>
          <w:spacing w:val="3"/>
          <w:position w:val="-1"/>
        </w:rPr>
        <w:t>a</w:t>
      </w:r>
      <w:r w:rsidRPr="007A576B">
        <w:rPr>
          <w:spacing w:val="1"/>
          <w:position w:val="-1"/>
        </w:rPr>
        <w:t>n</w:t>
      </w:r>
      <w:r w:rsidRPr="007A576B">
        <w:rPr>
          <w:position w:val="-1"/>
        </w:rPr>
        <w:t>d</w:t>
      </w:r>
      <w:r w:rsidRPr="007A576B">
        <w:rPr>
          <w:spacing w:val="3"/>
          <w:position w:val="-1"/>
        </w:rPr>
        <w:t xml:space="preserve"> </w:t>
      </w:r>
      <w:r w:rsidRPr="007A576B">
        <w:rPr>
          <w:spacing w:val="2"/>
          <w:position w:val="-1"/>
        </w:rPr>
        <w:t>s</w:t>
      </w:r>
      <w:r w:rsidRPr="007A576B">
        <w:rPr>
          <w:spacing w:val="3"/>
          <w:position w:val="-1"/>
        </w:rPr>
        <w:t>p</w:t>
      </w:r>
      <w:r w:rsidRPr="007A576B">
        <w:rPr>
          <w:spacing w:val="1"/>
          <w:position w:val="-1"/>
        </w:rPr>
        <w:t>r</w:t>
      </w:r>
      <w:r w:rsidRPr="007A576B">
        <w:rPr>
          <w:spacing w:val="3"/>
          <w:position w:val="-1"/>
        </w:rPr>
        <w:t>ead</w:t>
      </w:r>
      <w:r w:rsidRPr="007A576B">
        <w:rPr>
          <w:spacing w:val="2"/>
          <w:position w:val="-1"/>
        </w:rPr>
        <w:t>s</w:t>
      </w:r>
      <w:r w:rsidRPr="007A576B">
        <w:rPr>
          <w:spacing w:val="1"/>
          <w:position w:val="-1"/>
        </w:rPr>
        <w:t>h</w:t>
      </w:r>
      <w:r w:rsidRPr="007A576B">
        <w:rPr>
          <w:spacing w:val="3"/>
          <w:position w:val="-1"/>
        </w:rPr>
        <w:t>e</w:t>
      </w:r>
      <w:r w:rsidRPr="007A576B">
        <w:rPr>
          <w:position w:val="-1"/>
        </w:rPr>
        <w:t>e</w:t>
      </w:r>
      <w:r w:rsidRPr="007A576B">
        <w:rPr>
          <w:spacing w:val="2"/>
          <w:position w:val="-1"/>
        </w:rPr>
        <w:t>t</w:t>
      </w:r>
      <w:r w:rsidRPr="007A576B">
        <w:rPr>
          <w:spacing w:val="5"/>
          <w:position w:val="-1"/>
        </w:rPr>
        <w:t>s</w:t>
      </w:r>
      <w:r w:rsidRPr="007A576B">
        <w:rPr>
          <w:position w:val="-1"/>
        </w:rPr>
        <w:t>.</w:t>
      </w:r>
    </w:p>
    <w:p w14:paraId="4B9187D4" w14:textId="77777777" w:rsidR="00864C9F" w:rsidRPr="007A576B" w:rsidRDefault="007A576B">
      <w:pPr>
        <w:spacing w:before="75" w:line="460" w:lineRule="atLeast"/>
        <w:ind w:right="4148"/>
      </w:pPr>
      <w:r w:rsidRPr="007A576B">
        <w:rPr>
          <w:spacing w:val="2"/>
        </w:rPr>
        <w:t>S</w:t>
      </w:r>
      <w:r w:rsidRPr="007A576B">
        <w:rPr>
          <w:spacing w:val="3"/>
        </w:rPr>
        <w:t>E</w:t>
      </w:r>
      <w:r w:rsidRPr="007A576B">
        <w:t>L</w:t>
      </w:r>
      <w:r w:rsidRPr="007A576B">
        <w:rPr>
          <w:spacing w:val="3"/>
        </w:rPr>
        <w:t>E</w:t>
      </w:r>
      <w:r w:rsidRPr="007A576B">
        <w:rPr>
          <w:spacing w:val="1"/>
        </w:rPr>
        <w:t>C</w:t>
      </w:r>
      <w:r w:rsidRPr="007A576B">
        <w:rPr>
          <w:spacing w:val="5"/>
        </w:rPr>
        <w:t>T</w:t>
      </w:r>
      <w:r w:rsidRPr="007A576B">
        <w:rPr>
          <w:spacing w:val="3"/>
        </w:rPr>
        <w:t>E</w:t>
      </w:r>
      <w:r w:rsidRPr="007A576B">
        <w:t>D</w:t>
      </w:r>
      <w:r w:rsidRPr="007A576B">
        <w:rPr>
          <w:spacing w:val="-16"/>
        </w:rPr>
        <w:t xml:space="preserve"> </w:t>
      </w:r>
      <w:r w:rsidRPr="007A576B">
        <w:t>A</w:t>
      </w:r>
      <w:r w:rsidRPr="007A576B">
        <w:rPr>
          <w:spacing w:val="2"/>
        </w:rPr>
        <w:t>CH</w:t>
      </w:r>
      <w:r w:rsidRPr="007A576B">
        <w:rPr>
          <w:spacing w:val="3"/>
        </w:rPr>
        <w:t>I</w:t>
      </w:r>
      <w:r w:rsidRPr="007A576B">
        <w:rPr>
          <w:spacing w:val="2"/>
        </w:rPr>
        <w:t>V</w:t>
      </w:r>
      <w:r w:rsidRPr="007A576B">
        <w:rPr>
          <w:spacing w:val="4"/>
        </w:rPr>
        <w:t>I</w:t>
      </w:r>
      <w:r w:rsidRPr="007A576B">
        <w:rPr>
          <w:spacing w:val="3"/>
        </w:rPr>
        <w:t>E</w:t>
      </w:r>
      <w:r w:rsidRPr="007A576B">
        <w:rPr>
          <w:spacing w:val="2"/>
        </w:rPr>
        <w:t>V</w:t>
      </w:r>
      <w:r w:rsidRPr="007A576B">
        <w:rPr>
          <w:spacing w:val="3"/>
        </w:rPr>
        <w:t>E</w:t>
      </w:r>
      <w:r w:rsidRPr="007A576B">
        <w:t>M</w:t>
      </w:r>
      <w:r w:rsidRPr="007A576B">
        <w:rPr>
          <w:spacing w:val="3"/>
        </w:rPr>
        <w:t>E</w:t>
      </w:r>
      <w:r w:rsidRPr="007A576B">
        <w:rPr>
          <w:spacing w:val="2"/>
        </w:rPr>
        <w:t>N</w:t>
      </w:r>
      <w:r w:rsidRPr="007A576B">
        <w:rPr>
          <w:spacing w:val="5"/>
        </w:rPr>
        <w:t>T</w:t>
      </w:r>
      <w:r w:rsidRPr="007A576B">
        <w:t xml:space="preserve">S </w:t>
      </w:r>
      <w:r w:rsidRPr="007A576B">
        <w:rPr>
          <w:spacing w:val="2"/>
        </w:rPr>
        <w:t>Q</w:t>
      </w:r>
      <w:r w:rsidRPr="007A576B">
        <w:rPr>
          <w:spacing w:val="1"/>
        </w:rPr>
        <w:t>u</w:t>
      </w:r>
      <w:r w:rsidRPr="007A576B">
        <w:rPr>
          <w:spacing w:val="3"/>
        </w:rPr>
        <w:t>a</w:t>
      </w:r>
      <w:r w:rsidRPr="007A576B">
        <w:rPr>
          <w:spacing w:val="2"/>
        </w:rPr>
        <w:t>li</w:t>
      </w:r>
      <w:r w:rsidRPr="007A576B">
        <w:rPr>
          <w:spacing w:val="1"/>
        </w:rPr>
        <w:t>f</w:t>
      </w:r>
      <w:r w:rsidRPr="007A576B">
        <w:rPr>
          <w:spacing w:val="2"/>
        </w:rPr>
        <w:t>i</w:t>
      </w:r>
      <w:r w:rsidRPr="007A576B">
        <w:rPr>
          <w:spacing w:val="3"/>
        </w:rPr>
        <w:t>e</w:t>
      </w:r>
      <w:r w:rsidRPr="007A576B">
        <w:t>d</w:t>
      </w:r>
      <w:r w:rsidRPr="007A576B">
        <w:rPr>
          <w:spacing w:val="-2"/>
        </w:rPr>
        <w:t xml:space="preserve"> </w:t>
      </w:r>
      <w:r w:rsidRPr="007A576B">
        <w:rPr>
          <w:spacing w:val="2"/>
        </w:rPr>
        <w:t>t</w:t>
      </w:r>
      <w:r w:rsidRPr="007A576B">
        <w:t>o</w:t>
      </w:r>
      <w:r w:rsidRPr="007A576B">
        <w:rPr>
          <w:spacing w:val="4"/>
        </w:rPr>
        <w:t xml:space="preserve"> </w:t>
      </w:r>
      <w:r w:rsidRPr="007A576B">
        <w:rPr>
          <w:spacing w:val="1"/>
        </w:rPr>
        <w:t>I</w:t>
      </w:r>
      <w:r w:rsidRPr="007A576B">
        <w:rPr>
          <w:spacing w:val="3"/>
        </w:rPr>
        <w:t>TI</w:t>
      </w:r>
      <w:r w:rsidRPr="007A576B">
        <w:t>L</w:t>
      </w:r>
      <w:r w:rsidRPr="007A576B">
        <w:rPr>
          <w:spacing w:val="-1"/>
        </w:rPr>
        <w:t xml:space="preserve"> </w:t>
      </w:r>
      <w:r w:rsidRPr="007A576B">
        <w:rPr>
          <w:spacing w:val="2"/>
        </w:rPr>
        <w:t>F</w:t>
      </w:r>
      <w:r w:rsidRPr="007A576B">
        <w:rPr>
          <w:spacing w:val="3"/>
        </w:rPr>
        <w:t>o</w:t>
      </w:r>
      <w:r w:rsidRPr="007A576B">
        <w:rPr>
          <w:spacing w:val="1"/>
        </w:rPr>
        <w:t>un</w:t>
      </w:r>
      <w:r w:rsidRPr="007A576B">
        <w:rPr>
          <w:spacing w:val="3"/>
        </w:rPr>
        <w:t>da</w:t>
      </w:r>
      <w:r w:rsidRPr="007A576B">
        <w:rPr>
          <w:spacing w:val="2"/>
        </w:rPr>
        <w:t>ti</w:t>
      </w:r>
      <w:r w:rsidRPr="007A576B">
        <w:rPr>
          <w:spacing w:val="3"/>
        </w:rPr>
        <w:t>o</w:t>
      </w:r>
      <w:r w:rsidRPr="007A576B">
        <w:t>n</w:t>
      </w:r>
      <w:r w:rsidRPr="007A576B">
        <w:rPr>
          <w:spacing w:val="-8"/>
        </w:rPr>
        <w:t xml:space="preserve"> </w:t>
      </w:r>
      <w:r w:rsidRPr="007A576B">
        <w:rPr>
          <w:spacing w:val="2"/>
        </w:rPr>
        <w:t>l</w:t>
      </w:r>
      <w:r w:rsidRPr="007A576B">
        <w:rPr>
          <w:spacing w:val="3"/>
        </w:rPr>
        <w:t>e</w:t>
      </w:r>
      <w:r w:rsidRPr="007A576B">
        <w:rPr>
          <w:spacing w:val="1"/>
        </w:rPr>
        <w:t>v</w:t>
      </w:r>
      <w:r w:rsidRPr="007A576B">
        <w:rPr>
          <w:spacing w:val="3"/>
        </w:rPr>
        <w:t>e</w:t>
      </w:r>
      <w:r w:rsidRPr="007A576B">
        <w:rPr>
          <w:spacing w:val="2"/>
        </w:rPr>
        <w:t>l</w:t>
      </w:r>
      <w:r w:rsidRPr="007A576B">
        <w:t>.</w:t>
      </w:r>
    </w:p>
    <w:p w14:paraId="2914AF8D" w14:textId="77777777" w:rsidR="00864C9F" w:rsidRPr="007A576B" w:rsidRDefault="007A576B">
      <w:r w:rsidRPr="007A576B">
        <w:rPr>
          <w:spacing w:val="1"/>
        </w:rPr>
        <w:t>Ru</w:t>
      </w:r>
      <w:r w:rsidRPr="007A576B">
        <w:t>n</w:t>
      </w:r>
      <w:r w:rsidRPr="007A576B">
        <w:rPr>
          <w:spacing w:val="1"/>
        </w:rPr>
        <w:t xml:space="preserve"> </w:t>
      </w:r>
      <w:r w:rsidRPr="007A576B">
        <w:t>a</w:t>
      </w:r>
      <w:r w:rsidRPr="007A576B">
        <w:rPr>
          <w:spacing w:val="4"/>
        </w:rPr>
        <w:t xml:space="preserve"> </w:t>
      </w:r>
      <w:r w:rsidRPr="007A576B">
        <w:rPr>
          <w:spacing w:val="3"/>
        </w:rPr>
        <w:t>b</w:t>
      </w:r>
      <w:r w:rsidRPr="007A576B">
        <w:rPr>
          <w:spacing w:val="2"/>
        </w:rPr>
        <w:t>l</w:t>
      </w:r>
      <w:r w:rsidRPr="007A576B">
        <w:rPr>
          <w:spacing w:val="3"/>
        </w:rPr>
        <w:t>o</w:t>
      </w:r>
      <w:r w:rsidRPr="007A576B">
        <w:t xml:space="preserve">g </w:t>
      </w:r>
      <w:r w:rsidRPr="007A576B">
        <w:rPr>
          <w:spacing w:val="3"/>
        </w:rPr>
        <w:t>o</w:t>
      </w:r>
      <w:r w:rsidRPr="007A576B">
        <w:t>n</w:t>
      </w:r>
      <w:r w:rsidRPr="007A576B">
        <w:rPr>
          <w:spacing w:val="2"/>
        </w:rPr>
        <w:t xml:space="preserve"> </w:t>
      </w:r>
      <w:r w:rsidRPr="007A576B">
        <w:rPr>
          <w:spacing w:val="1"/>
        </w:rPr>
        <w:t>h</w:t>
      </w:r>
      <w:r w:rsidRPr="007A576B">
        <w:rPr>
          <w:spacing w:val="3"/>
        </w:rPr>
        <w:t>o</w:t>
      </w:r>
      <w:r w:rsidRPr="007A576B">
        <w:t>w</w:t>
      </w:r>
      <w:r w:rsidRPr="007A576B">
        <w:rPr>
          <w:spacing w:val="-3"/>
        </w:rPr>
        <w:t xml:space="preserve"> </w:t>
      </w:r>
      <w:r w:rsidRPr="007A576B">
        <w:rPr>
          <w:spacing w:val="2"/>
        </w:rPr>
        <w:t>t</w:t>
      </w:r>
      <w:r w:rsidRPr="007A576B">
        <w:t>o</w:t>
      </w:r>
      <w:r w:rsidRPr="007A576B">
        <w:rPr>
          <w:spacing w:val="4"/>
        </w:rPr>
        <w:t xml:space="preserve"> </w:t>
      </w:r>
      <w:r w:rsidRPr="007A576B">
        <w:rPr>
          <w:spacing w:val="1"/>
        </w:rPr>
        <w:t>‘</w:t>
      </w:r>
      <w:r w:rsidRPr="007A576B">
        <w:rPr>
          <w:spacing w:val="3"/>
        </w:rPr>
        <w:t>E</w:t>
      </w:r>
      <w:r w:rsidRPr="007A576B">
        <w:rPr>
          <w:spacing w:val="1"/>
        </w:rPr>
        <w:t>x</w:t>
      </w:r>
      <w:r w:rsidRPr="007A576B">
        <w:rPr>
          <w:spacing w:val="3"/>
        </w:rPr>
        <w:t>ce</w:t>
      </w:r>
      <w:r w:rsidRPr="007A576B">
        <w:rPr>
          <w:spacing w:val="5"/>
        </w:rPr>
        <w:t>e</w:t>
      </w:r>
      <w:r w:rsidRPr="007A576B">
        <w:t>d</w:t>
      </w:r>
      <w:r w:rsidRPr="007A576B">
        <w:rPr>
          <w:spacing w:val="-1"/>
        </w:rPr>
        <w:t xml:space="preserve"> </w:t>
      </w:r>
      <w:r w:rsidRPr="007A576B">
        <w:rPr>
          <w:spacing w:val="3"/>
        </w:rPr>
        <w:t>c</w:t>
      </w:r>
      <w:r w:rsidRPr="007A576B">
        <w:rPr>
          <w:spacing w:val="1"/>
        </w:rPr>
        <w:t>u</w:t>
      </w:r>
      <w:r w:rsidRPr="007A576B">
        <w:rPr>
          <w:spacing w:val="2"/>
        </w:rPr>
        <w:t>st</w:t>
      </w:r>
      <w:r w:rsidRPr="007A576B">
        <w:rPr>
          <w:spacing w:val="3"/>
        </w:rPr>
        <w:t>o</w:t>
      </w:r>
      <w:r w:rsidRPr="007A576B">
        <w:rPr>
          <w:spacing w:val="-1"/>
        </w:rPr>
        <w:t>m</w:t>
      </w:r>
      <w:r w:rsidRPr="007A576B">
        <w:rPr>
          <w:spacing w:val="3"/>
        </w:rPr>
        <w:t>e</w:t>
      </w:r>
      <w:r w:rsidRPr="007A576B">
        <w:t>r</w:t>
      </w:r>
      <w:r w:rsidRPr="007A576B">
        <w:rPr>
          <w:spacing w:val="-1"/>
        </w:rPr>
        <w:t xml:space="preserve"> </w:t>
      </w:r>
      <w:r w:rsidRPr="007A576B">
        <w:rPr>
          <w:spacing w:val="3"/>
        </w:rPr>
        <w:t>e</w:t>
      </w:r>
      <w:r w:rsidRPr="007A576B">
        <w:rPr>
          <w:spacing w:val="1"/>
        </w:rPr>
        <w:t>x</w:t>
      </w:r>
      <w:r w:rsidRPr="007A576B">
        <w:rPr>
          <w:spacing w:val="3"/>
        </w:rPr>
        <w:t>pec</w:t>
      </w:r>
      <w:r w:rsidRPr="007A576B">
        <w:rPr>
          <w:spacing w:val="2"/>
        </w:rPr>
        <w:t>t</w:t>
      </w:r>
      <w:r w:rsidRPr="007A576B">
        <w:rPr>
          <w:spacing w:val="3"/>
        </w:rPr>
        <w:t>a</w:t>
      </w:r>
      <w:r w:rsidRPr="007A576B">
        <w:rPr>
          <w:spacing w:val="2"/>
        </w:rPr>
        <w:t>ti</w:t>
      </w:r>
      <w:r w:rsidRPr="007A576B">
        <w:rPr>
          <w:spacing w:val="3"/>
        </w:rPr>
        <w:t>o</w:t>
      </w:r>
      <w:r w:rsidRPr="007A576B">
        <w:rPr>
          <w:spacing w:val="1"/>
        </w:rPr>
        <w:t>n</w:t>
      </w:r>
      <w:r w:rsidRPr="007A576B">
        <w:t>s</w:t>
      </w:r>
      <w:r w:rsidRPr="007A576B">
        <w:rPr>
          <w:spacing w:val="-6"/>
        </w:rPr>
        <w:t xml:space="preserve"> </w:t>
      </w:r>
      <w:r w:rsidRPr="007A576B">
        <w:t>&amp;</w:t>
      </w:r>
      <w:r w:rsidRPr="007A576B">
        <w:rPr>
          <w:spacing w:val="1"/>
        </w:rPr>
        <w:t xml:space="preserve"> </w:t>
      </w:r>
      <w:r w:rsidRPr="007A576B">
        <w:rPr>
          <w:spacing w:val="3"/>
        </w:rPr>
        <w:t>e</w:t>
      </w:r>
      <w:r w:rsidRPr="007A576B">
        <w:rPr>
          <w:spacing w:val="1"/>
        </w:rPr>
        <w:t>n</w:t>
      </w:r>
      <w:r w:rsidRPr="007A576B">
        <w:rPr>
          <w:spacing w:val="3"/>
        </w:rPr>
        <w:t>co</w:t>
      </w:r>
      <w:r w:rsidRPr="007A576B">
        <w:rPr>
          <w:spacing w:val="1"/>
        </w:rPr>
        <w:t>u</w:t>
      </w:r>
      <w:r w:rsidRPr="007A576B">
        <w:rPr>
          <w:spacing w:val="3"/>
        </w:rPr>
        <w:t>ra</w:t>
      </w:r>
      <w:r w:rsidRPr="007A576B">
        <w:rPr>
          <w:spacing w:val="1"/>
        </w:rPr>
        <w:t>g</w:t>
      </w:r>
      <w:r w:rsidRPr="007A576B">
        <w:t>e</w:t>
      </w:r>
      <w:r w:rsidRPr="007A576B">
        <w:rPr>
          <w:spacing w:val="-3"/>
        </w:rPr>
        <w:t xml:space="preserve"> </w:t>
      </w:r>
      <w:r w:rsidRPr="007A576B">
        <w:rPr>
          <w:spacing w:val="3"/>
        </w:rPr>
        <w:t>r</w:t>
      </w:r>
      <w:r w:rsidRPr="007A576B">
        <w:t>e</w:t>
      </w:r>
      <w:r w:rsidRPr="007A576B">
        <w:rPr>
          <w:spacing w:val="4"/>
        </w:rPr>
        <w:t>p</w:t>
      </w:r>
      <w:r w:rsidRPr="007A576B">
        <w:rPr>
          <w:spacing w:val="3"/>
        </w:rPr>
        <w:t>ea</w:t>
      </w:r>
      <w:r w:rsidRPr="007A576B">
        <w:t>t</w:t>
      </w:r>
      <w:r w:rsidRPr="007A576B">
        <w:rPr>
          <w:spacing w:val="-3"/>
        </w:rPr>
        <w:t xml:space="preserve"> </w:t>
      </w:r>
      <w:r w:rsidRPr="007A576B">
        <w:rPr>
          <w:spacing w:val="3"/>
        </w:rPr>
        <w:t>b</w:t>
      </w:r>
      <w:r w:rsidRPr="007A576B">
        <w:rPr>
          <w:spacing w:val="1"/>
        </w:rPr>
        <w:t>u</w:t>
      </w:r>
      <w:r w:rsidRPr="007A576B">
        <w:rPr>
          <w:spacing w:val="2"/>
        </w:rPr>
        <w:t>si</w:t>
      </w:r>
      <w:r w:rsidRPr="007A576B">
        <w:rPr>
          <w:spacing w:val="1"/>
        </w:rPr>
        <w:t>n</w:t>
      </w:r>
      <w:r w:rsidRPr="007A576B">
        <w:rPr>
          <w:spacing w:val="3"/>
        </w:rPr>
        <w:t>e</w:t>
      </w:r>
      <w:r w:rsidRPr="007A576B">
        <w:rPr>
          <w:spacing w:val="2"/>
        </w:rPr>
        <w:t>ss</w:t>
      </w:r>
      <w:r w:rsidRPr="007A576B">
        <w:rPr>
          <w:spacing w:val="1"/>
        </w:rPr>
        <w:t>’</w:t>
      </w:r>
      <w:r w:rsidRPr="007A576B">
        <w:t>.</w:t>
      </w:r>
    </w:p>
    <w:p w14:paraId="199F7E68" w14:textId="77777777" w:rsidR="00864C9F" w:rsidRPr="007A576B" w:rsidRDefault="007A576B">
      <w:pPr>
        <w:spacing w:line="478" w:lineRule="auto"/>
        <w:ind w:right="1721"/>
      </w:pPr>
      <w:r w:rsidRPr="007A576B">
        <w:rPr>
          <w:spacing w:val="2"/>
        </w:rPr>
        <w:t>S</w:t>
      </w:r>
      <w:r w:rsidRPr="007A576B">
        <w:rPr>
          <w:spacing w:val="1"/>
        </w:rPr>
        <w:t>u</w:t>
      </w:r>
      <w:r w:rsidRPr="007A576B">
        <w:rPr>
          <w:spacing w:val="3"/>
        </w:rPr>
        <w:t>cce</w:t>
      </w:r>
      <w:r w:rsidRPr="007A576B">
        <w:rPr>
          <w:spacing w:val="2"/>
        </w:rPr>
        <w:t>ss</w:t>
      </w:r>
      <w:r w:rsidRPr="007A576B">
        <w:rPr>
          <w:spacing w:val="3"/>
        </w:rPr>
        <w:t>f</w:t>
      </w:r>
      <w:r w:rsidRPr="007A576B">
        <w:rPr>
          <w:spacing w:val="1"/>
        </w:rPr>
        <w:t>u</w:t>
      </w:r>
      <w:r w:rsidRPr="007A576B">
        <w:rPr>
          <w:spacing w:val="2"/>
        </w:rPr>
        <w:t>l</w:t>
      </w:r>
      <w:r w:rsidRPr="007A576B">
        <w:rPr>
          <w:spacing w:val="4"/>
        </w:rPr>
        <w:t>l</w:t>
      </w:r>
      <w:r w:rsidRPr="007A576B">
        <w:t>y</w:t>
      </w:r>
      <w:r w:rsidRPr="007A576B">
        <w:rPr>
          <w:spacing w:val="-9"/>
        </w:rPr>
        <w:t xml:space="preserve"> </w:t>
      </w:r>
      <w:r w:rsidRPr="007A576B">
        <w:rPr>
          <w:spacing w:val="3"/>
        </w:rPr>
        <w:t>c</w:t>
      </w:r>
      <w:r w:rsidRPr="007A576B">
        <w:rPr>
          <w:spacing w:val="6"/>
        </w:rPr>
        <w:t>o</w:t>
      </w:r>
      <w:r w:rsidRPr="007A576B">
        <w:rPr>
          <w:spacing w:val="-1"/>
        </w:rPr>
        <w:t>m</w:t>
      </w:r>
      <w:r w:rsidRPr="007A576B">
        <w:rPr>
          <w:spacing w:val="3"/>
        </w:rPr>
        <w:t>p</w:t>
      </w:r>
      <w:r w:rsidRPr="007A576B">
        <w:rPr>
          <w:spacing w:val="2"/>
        </w:rPr>
        <w:t>l</w:t>
      </w:r>
      <w:r w:rsidRPr="007A576B">
        <w:rPr>
          <w:spacing w:val="3"/>
        </w:rPr>
        <w:t>e</w:t>
      </w:r>
      <w:r w:rsidRPr="007A576B">
        <w:rPr>
          <w:spacing w:val="2"/>
        </w:rPr>
        <w:t>t</w:t>
      </w:r>
      <w:r w:rsidRPr="007A576B">
        <w:rPr>
          <w:spacing w:val="3"/>
        </w:rPr>
        <w:t>e</w:t>
      </w:r>
      <w:r w:rsidRPr="007A576B">
        <w:t>d</w:t>
      </w:r>
      <w:r w:rsidRPr="007A576B">
        <w:rPr>
          <w:spacing w:val="-2"/>
        </w:rPr>
        <w:t xml:space="preserve"> </w:t>
      </w:r>
      <w:r w:rsidRPr="007A576B">
        <w:t>a</w:t>
      </w:r>
      <w:r w:rsidRPr="007A576B">
        <w:rPr>
          <w:spacing w:val="33"/>
        </w:rPr>
        <w:t xml:space="preserve"> </w:t>
      </w:r>
      <w:r w:rsidRPr="007A576B">
        <w:rPr>
          <w:spacing w:val="1"/>
        </w:rPr>
        <w:t>f</w:t>
      </w:r>
      <w:r w:rsidRPr="007A576B">
        <w:rPr>
          <w:spacing w:val="3"/>
        </w:rPr>
        <w:t>o</w:t>
      </w:r>
      <w:r w:rsidRPr="007A576B">
        <w:rPr>
          <w:spacing w:val="1"/>
        </w:rPr>
        <w:t>u</w:t>
      </w:r>
      <w:r w:rsidRPr="007A576B">
        <w:t>r</w:t>
      </w:r>
      <w:r w:rsidRPr="007A576B">
        <w:rPr>
          <w:spacing w:val="5"/>
        </w:rPr>
        <w:t xml:space="preserve"> </w:t>
      </w:r>
      <w:r w:rsidRPr="007A576B">
        <w:rPr>
          <w:spacing w:val="-2"/>
        </w:rPr>
        <w:t>w</w:t>
      </w:r>
      <w:r w:rsidRPr="007A576B">
        <w:rPr>
          <w:spacing w:val="3"/>
        </w:rPr>
        <w:t>ee</w:t>
      </w:r>
      <w:r w:rsidRPr="007A576B">
        <w:t>k</w:t>
      </w:r>
      <w:r w:rsidRPr="007A576B">
        <w:rPr>
          <w:spacing w:val="2"/>
        </w:rPr>
        <w:t xml:space="preserve"> </w:t>
      </w:r>
      <w:r w:rsidRPr="007A576B">
        <w:t>A</w:t>
      </w:r>
      <w:r w:rsidRPr="007A576B">
        <w:rPr>
          <w:spacing w:val="4"/>
        </w:rPr>
        <w:t>d</w:t>
      </w:r>
      <w:r w:rsidRPr="007A576B">
        <w:rPr>
          <w:spacing w:val="1"/>
        </w:rPr>
        <w:t>v</w:t>
      </w:r>
      <w:r w:rsidRPr="007A576B">
        <w:rPr>
          <w:spacing w:val="3"/>
        </w:rPr>
        <w:t>a</w:t>
      </w:r>
      <w:r w:rsidRPr="007A576B">
        <w:rPr>
          <w:spacing w:val="1"/>
        </w:rPr>
        <w:t>n</w:t>
      </w:r>
      <w:r w:rsidRPr="007A576B">
        <w:rPr>
          <w:spacing w:val="3"/>
        </w:rPr>
        <w:t>ce</w:t>
      </w:r>
      <w:r w:rsidRPr="007A576B">
        <w:t>d</w:t>
      </w:r>
      <w:r w:rsidRPr="007A576B">
        <w:rPr>
          <w:spacing w:val="-2"/>
        </w:rPr>
        <w:t xml:space="preserve"> </w:t>
      </w:r>
      <w:r w:rsidRPr="007A576B">
        <w:rPr>
          <w:spacing w:val="2"/>
        </w:rPr>
        <w:t>Fi</w:t>
      </w:r>
      <w:r w:rsidRPr="007A576B">
        <w:rPr>
          <w:spacing w:val="3"/>
        </w:rPr>
        <w:t>r</w:t>
      </w:r>
      <w:r w:rsidRPr="007A576B">
        <w:rPr>
          <w:spacing w:val="2"/>
        </w:rPr>
        <w:t>s</w:t>
      </w:r>
      <w:r w:rsidRPr="007A576B">
        <w:t>t</w:t>
      </w:r>
      <w:r w:rsidRPr="007A576B">
        <w:rPr>
          <w:spacing w:val="1"/>
        </w:rPr>
        <w:t xml:space="preserve"> </w:t>
      </w:r>
      <w:r w:rsidRPr="007A576B">
        <w:t>A</w:t>
      </w:r>
      <w:r w:rsidRPr="007A576B">
        <w:rPr>
          <w:spacing w:val="5"/>
        </w:rPr>
        <w:t>i</w:t>
      </w:r>
      <w:r w:rsidRPr="007A576B">
        <w:t>d</w:t>
      </w:r>
      <w:r w:rsidRPr="007A576B">
        <w:rPr>
          <w:spacing w:val="3"/>
        </w:rPr>
        <w:t xml:space="preserve"> </w:t>
      </w:r>
      <w:r w:rsidRPr="007A576B">
        <w:rPr>
          <w:spacing w:val="1"/>
        </w:rPr>
        <w:t>C</w:t>
      </w:r>
      <w:r w:rsidRPr="007A576B">
        <w:rPr>
          <w:spacing w:val="3"/>
        </w:rPr>
        <w:t>o</w:t>
      </w:r>
      <w:r w:rsidRPr="007A576B">
        <w:rPr>
          <w:spacing w:val="1"/>
        </w:rPr>
        <w:t>u</w:t>
      </w:r>
      <w:r w:rsidRPr="007A576B">
        <w:rPr>
          <w:spacing w:val="3"/>
        </w:rPr>
        <w:t>r</w:t>
      </w:r>
      <w:r w:rsidRPr="007A576B">
        <w:rPr>
          <w:spacing w:val="2"/>
        </w:rPr>
        <w:t>s</w:t>
      </w:r>
      <w:r w:rsidRPr="007A576B">
        <w:rPr>
          <w:spacing w:val="3"/>
        </w:rPr>
        <w:t>e</w:t>
      </w:r>
      <w:r w:rsidRPr="007A576B">
        <w:t xml:space="preserve">. </w:t>
      </w:r>
      <w:r w:rsidRPr="007A576B">
        <w:rPr>
          <w:spacing w:val="12"/>
        </w:rPr>
        <w:t>HO</w:t>
      </w:r>
      <w:r w:rsidRPr="007A576B">
        <w:rPr>
          <w:spacing w:val="11"/>
        </w:rPr>
        <w:t>BB</w:t>
      </w:r>
      <w:r w:rsidRPr="007A576B">
        <w:rPr>
          <w:spacing w:val="13"/>
        </w:rPr>
        <w:t>IE</w:t>
      </w:r>
      <w:r w:rsidRPr="007A576B">
        <w:t>S</w:t>
      </w:r>
      <w:r w:rsidRPr="007A576B">
        <w:rPr>
          <w:spacing w:val="12"/>
        </w:rPr>
        <w:t xml:space="preserve"> </w:t>
      </w:r>
      <w:r w:rsidRPr="007A576B">
        <w:t>&amp;</w:t>
      </w:r>
      <w:r w:rsidRPr="007A576B">
        <w:rPr>
          <w:spacing w:val="18"/>
        </w:rPr>
        <w:t xml:space="preserve"> </w:t>
      </w:r>
      <w:r w:rsidRPr="007A576B">
        <w:rPr>
          <w:spacing w:val="13"/>
        </w:rPr>
        <w:t>I</w:t>
      </w:r>
      <w:r w:rsidRPr="007A576B">
        <w:rPr>
          <w:spacing w:val="10"/>
        </w:rPr>
        <w:t>N</w:t>
      </w:r>
      <w:r w:rsidRPr="007A576B">
        <w:rPr>
          <w:spacing w:val="13"/>
        </w:rPr>
        <w:t>TE</w:t>
      </w:r>
      <w:r w:rsidRPr="007A576B">
        <w:rPr>
          <w:spacing w:val="11"/>
        </w:rPr>
        <w:t>R</w:t>
      </w:r>
      <w:r w:rsidRPr="007A576B">
        <w:rPr>
          <w:spacing w:val="13"/>
        </w:rPr>
        <w:t>E</w:t>
      </w:r>
      <w:r w:rsidRPr="007A576B">
        <w:rPr>
          <w:spacing w:val="9"/>
        </w:rPr>
        <w:t>S</w:t>
      </w:r>
      <w:r w:rsidRPr="007A576B">
        <w:rPr>
          <w:spacing w:val="13"/>
        </w:rPr>
        <w:t>T</w:t>
      </w:r>
      <w:r w:rsidRPr="007A576B">
        <w:t>S</w:t>
      </w:r>
    </w:p>
    <w:p w14:paraId="16C10884" w14:textId="77777777" w:rsidR="00864C9F" w:rsidRPr="007A576B" w:rsidRDefault="007A576B">
      <w:pPr>
        <w:spacing w:before="11"/>
        <w:ind w:right="77"/>
      </w:pPr>
      <w:r w:rsidRPr="007A576B">
        <w:rPr>
          <w:spacing w:val="4"/>
        </w:rPr>
        <w:t>Si</w:t>
      </w:r>
      <w:r w:rsidRPr="007A576B">
        <w:rPr>
          <w:spacing w:val="1"/>
        </w:rPr>
        <w:t>m</w:t>
      </w:r>
      <w:r w:rsidRPr="007A576B">
        <w:rPr>
          <w:spacing w:val="6"/>
        </w:rPr>
        <w:t>o</w:t>
      </w:r>
      <w:r w:rsidRPr="007A576B">
        <w:t>n</w:t>
      </w:r>
      <w:r w:rsidRPr="007A576B">
        <w:rPr>
          <w:spacing w:val="3"/>
        </w:rPr>
        <w:t xml:space="preserve"> </w:t>
      </w:r>
      <w:r w:rsidRPr="007A576B">
        <w:rPr>
          <w:spacing w:val="4"/>
        </w:rPr>
        <w:t>i</w:t>
      </w:r>
      <w:r w:rsidRPr="007A576B">
        <w:t>s</w:t>
      </w:r>
      <w:r w:rsidRPr="007A576B">
        <w:rPr>
          <w:spacing w:val="8"/>
        </w:rPr>
        <w:t xml:space="preserve"> </w:t>
      </w:r>
      <w:r w:rsidRPr="007A576B">
        <w:rPr>
          <w:spacing w:val="5"/>
        </w:rPr>
        <w:t>a</w:t>
      </w:r>
      <w:r w:rsidRPr="007A576B">
        <w:t>n</w:t>
      </w:r>
      <w:r w:rsidRPr="007A576B">
        <w:rPr>
          <w:spacing w:val="6"/>
        </w:rPr>
        <w:t xml:space="preserve"> </w:t>
      </w:r>
      <w:r w:rsidRPr="007A576B">
        <w:rPr>
          <w:spacing w:val="5"/>
        </w:rPr>
        <w:t>a</w:t>
      </w:r>
      <w:r w:rsidRPr="007A576B">
        <w:rPr>
          <w:spacing w:val="1"/>
        </w:rPr>
        <w:t>m</w:t>
      </w:r>
      <w:r w:rsidRPr="007A576B">
        <w:rPr>
          <w:spacing w:val="5"/>
        </w:rPr>
        <w:t>a</w:t>
      </w:r>
      <w:r w:rsidRPr="007A576B">
        <w:rPr>
          <w:spacing w:val="4"/>
        </w:rPr>
        <w:t>t</w:t>
      </w:r>
      <w:r w:rsidRPr="007A576B">
        <w:rPr>
          <w:spacing w:val="5"/>
        </w:rPr>
        <w:t>e</w:t>
      </w:r>
      <w:r w:rsidRPr="007A576B">
        <w:rPr>
          <w:spacing w:val="3"/>
        </w:rPr>
        <w:t>u</w:t>
      </w:r>
      <w:r w:rsidRPr="007A576B">
        <w:t>r</w:t>
      </w:r>
      <w:r w:rsidRPr="007A576B">
        <w:rPr>
          <w:spacing w:val="4"/>
        </w:rPr>
        <w:t xml:space="preserve"> </w:t>
      </w:r>
      <w:r w:rsidRPr="007A576B">
        <w:rPr>
          <w:spacing w:val="3"/>
        </w:rPr>
        <w:t>a</w:t>
      </w:r>
      <w:r w:rsidRPr="007A576B">
        <w:rPr>
          <w:spacing w:val="5"/>
        </w:rPr>
        <w:t>c</w:t>
      </w:r>
      <w:r w:rsidRPr="007A576B">
        <w:rPr>
          <w:spacing w:val="2"/>
        </w:rPr>
        <w:t>t</w:t>
      </w:r>
      <w:r w:rsidRPr="007A576B">
        <w:rPr>
          <w:spacing w:val="6"/>
        </w:rPr>
        <w:t>o</w:t>
      </w:r>
      <w:r w:rsidRPr="007A576B">
        <w:rPr>
          <w:spacing w:val="3"/>
        </w:rPr>
        <w:t>r</w:t>
      </w:r>
      <w:r w:rsidRPr="007A576B">
        <w:t>,</w:t>
      </w:r>
      <w:r w:rsidRPr="007A576B">
        <w:rPr>
          <w:spacing w:val="6"/>
        </w:rPr>
        <w:t xml:space="preserve"> </w:t>
      </w:r>
      <w:r w:rsidRPr="007A576B">
        <w:rPr>
          <w:spacing w:val="3"/>
        </w:rPr>
        <w:t>an</w:t>
      </w:r>
      <w:r w:rsidRPr="007A576B">
        <w:t>d</w:t>
      </w:r>
      <w:r w:rsidRPr="007A576B">
        <w:rPr>
          <w:spacing w:val="8"/>
        </w:rPr>
        <w:t xml:space="preserve"> </w:t>
      </w:r>
      <w:r w:rsidRPr="007A576B">
        <w:rPr>
          <w:spacing w:val="3"/>
        </w:rPr>
        <w:t>h</w:t>
      </w:r>
      <w:r w:rsidRPr="007A576B">
        <w:rPr>
          <w:spacing w:val="5"/>
        </w:rPr>
        <w:t>a</w:t>
      </w:r>
      <w:r w:rsidRPr="007A576B">
        <w:t>s</w:t>
      </w:r>
      <w:r w:rsidRPr="007A576B">
        <w:rPr>
          <w:spacing w:val="6"/>
        </w:rPr>
        <w:t xml:space="preserve"> </w:t>
      </w:r>
      <w:r w:rsidRPr="007A576B">
        <w:rPr>
          <w:spacing w:val="1"/>
        </w:rPr>
        <w:t>n</w:t>
      </w:r>
      <w:r w:rsidRPr="007A576B">
        <w:rPr>
          <w:spacing w:val="6"/>
        </w:rPr>
        <w:t>o</w:t>
      </w:r>
      <w:r w:rsidRPr="007A576B">
        <w:t>t</w:t>
      </w:r>
      <w:r w:rsidRPr="007A576B">
        <w:rPr>
          <w:spacing w:val="4"/>
        </w:rPr>
        <w:t xml:space="preserve"> </w:t>
      </w:r>
      <w:r w:rsidRPr="007A576B">
        <w:rPr>
          <w:spacing w:val="6"/>
        </w:rPr>
        <w:t>o</w:t>
      </w:r>
      <w:r w:rsidRPr="007A576B">
        <w:rPr>
          <w:spacing w:val="3"/>
        </w:rPr>
        <w:t>n</w:t>
      </w:r>
      <w:r w:rsidRPr="007A576B">
        <w:rPr>
          <w:spacing w:val="14"/>
        </w:rPr>
        <w:t>l</w:t>
      </w:r>
      <w:r w:rsidRPr="007A576B">
        <w:t>y</w:t>
      </w:r>
      <w:r w:rsidRPr="007A576B">
        <w:rPr>
          <w:spacing w:val="2"/>
        </w:rPr>
        <w:t xml:space="preserve"> </w:t>
      </w:r>
      <w:r w:rsidRPr="007A576B">
        <w:rPr>
          <w:spacing w:val="3"/>
        </w:rPr>
        <w:t>h</w:t>
      </w:r>
      <w:r w:rsidRPr="007A576B">
        <w:rPr>
          <w:spacing w:val="5"/>
        </w:rPr>
        <w:t>e</w:t>
      </w:r>
      <w:r w:rsidRPr="007A576B">
        <w:rPr>
          <w:spacing w:val="4"/>
        </w:rPr>
        <w:t>l</w:t>
      </w:r>
      <w:r w:rsidRPr="007A576B">
        <w:rPr>
          <w:spacing w:val="6"/>
        </w:rPr>
        <w:t>p</w:t>
      </w:r>
      <w:r w:rsidRPr="007A576B">
        <w:rPr>
          <w:spacing w:val="3"/>
        </w:rPr>
        <w:t>e</w:t>
      </w:r>
      <w:r w:rsidRPr="007A576B">
        <w:t>d</w:t>
      </w:r>
      <w:r w:rsidRPr="007A576B">
        <w:rPr>
          <w:spacing w:val="6"/>
        </w:rPr>
        <w:t xml:space="preserve"> </w:t>
      </w:r>
      <w:r w:rsidRPr="007A576B">
        <w:rPr>
          <w:spacing w:val="2"/>
        </w:rPr>
        <w:t>t</w:t>
      </w:r>
      <w:r w:rsidRPr="007A576B">
        <w:t>o</w:t>
      </w:r>
      <w:r w:rsidRPr="007A576B">
        <w:rPr>
          <w:spacing w:val="6"/>
        </w:rPr>
        <w:t xml:space="preserve"> </w:t>
      </w:r>
      <w:r w:rsidRPr="007A576B">
        <w:rPr>
          <w:spacing w:val="3"/>
        </w:rPr>
        <w:t>o</w:t>
      </w:r>
      <w:r w:rsidRPr="007A576B">
        <w:rPr>
          <w:spacing w:val="5"/>
        </w:rPr>
        <w:t>r</w:t>
      </w:r>
      <w:r w:rsidRPr="007A576B">
        <w:rPr>
          <w:spacing w:val="1"/>
        </w:rPr>
        <w:t>g</w:t>
      </w:r>
      <w:r w:rsidRPr="007A576B">
        <w:rPr>
          <w:spacing w:val="5"/>
        </w:rPr>
        <w:t>a</w:t>
      </w:r>
      <w:r w:rsidRPr="007A576B">
        <w:rPr>
          <w:spacing w:val="3"/>
        </w:rPr>
        <w:t>n</w:t>
      </w:r>
      <w:r w:rsidRPr="007A576B">
        <w:rPr>
          <w:spacing w:val="4"/>
        </w:rPr>
        <w:t>is</w:t>
      </w:r>
      <w:r w:rsidRPr="007A576B">
        <w:t>e</w:t>
      </w:r>
      <w:r w:rsidRPr="007A576B">
        <w:rPr>
          <w:spacing w:val="3"/>
        </w:rPr>
        <w:t xml:space="preserve"> </w:t>
      </w:r>
      <w:r w:rsidRPr="007A576B">
        <w:rPr>
          <w:spacing w:val="4"/>
        </w:rPr>
        <w:t>s</w:t>
      </w:r>
      <w:r w:rsidRPr="007A576B">
        <w:rPr>
          <w:spacing w:val="5"/>
        </w:rPr>
        <w:t>c</w:t>
      </w:r>
      <w:r w:rsidRPr="007A576B">
        <w:rPr>
          <w:spacing w:val="1"/>
        </w:rPr>
        <w:t>h</w:t>
      </w:r>
      <w:r w:rsidRPr="007A576B">
        <w:rPr>
          <w:spacing w:val="6"/>
        </w:rPr>
        <w:t>oo</w:t>
      </w:r>
      <w:r w:rsidRPr="007A576B">
        <w:t xml:space="preserve">l </w:t>
      </w:r>
      <w:r w:rsidRPr="007A576B">
        <w:rPr>
          <w:spacing w:val="6"/>
        </w:rPr>
        <w:t>p</w:t>
      </w:r>
      <w:r w:rsidRPr="007A576B">
        <w:rPr>
          <w:spacing w:val="4"/>
        </w:rPr>
        <w:t>l</w:t>
      </w:r>
      <w:r w:rsidRPr="007A576B">
        <w:rPr>
          <w:spacing w:val="5"/>
        </w:rPr>
        <w:t>a</w:t>
      </w:r>
      <w:r w:rsidRPr="007A576B">
        <w:rPr>
          <w:spacing w:val="1"/>
        </w:rPr>
        <w:t>y</w:t>
      </w:r>
      <w:r w:rsidRPr="007A576B">
        <w:t>s</w:t>
      </w:r>
      <w:r w:rsidRPr="007A576B">
        <w:rPr>
          <w:spacing w:val="5"/>
        </w:rPr>
        <w:t xml:space="preserve"> </w:t>
      </w:r>
      <w:r w:rsidRPr="007A576B">
        <w:rPr>
          <w:spacing w:val="6"/>
        </w:rPr>
        <w:t>b</w:t>
      </w:r>
      <w:r w:rsidRPr="007A576B">
        <w:rPr>
          <w:spacing w:val="3"/>
        </w:rPr>
        <w:t>u</w:t>
      </w:r>
      <w:r w:rsidRPr="007A576B">
        <w:t xml:space="preserve">t </w:t>
      </w:r>
      <w:r w:rsidRPr="007A576B">
        <w:rPr>
          <w:spacing w:val="5"/>
        </w:rPr>
        <w:t>a</w:t>
      </w:r>
      <w:r w:rsidRPr="007A576B">
        <w:rPr>
          <w:spacing w:val="4"/>
        </w:rPr>
        <w:t>ls</w:t>
      </w:r>
      <w:r w:rsidRPr="007A576B">
        <w:t>o</w:t>
      </w:r>
      <w:r w:rsidRPr="007A576B">
        <w:rPr>
          <w:spacing w:val="8"/>
        </w:rPr>
        <w:t xml:space="preserve"> </w:t>
      </w:r>
      <w:r w:rsidRPr="007A576B">
        <w:rPr>
          <w:spacing w:val="6"/>
        </w:rPr>
        <w:t>p</w:t>
      </w:r>
      <w:r w:rsidRPr="007A576B">
        <w:rPr>
          <w:spacing w:val="2"/>
        </w:rPr>
        <w:t>l</w:t>
      </w:r>
      <w:r w:rsidRPr="007A576B">
        <w:rPr>
          <w:spacing w:val="5"/>
        </w:rPr>
        <w:t>a</w:t>
      </w:r>
      <w:r w:rsidRPr="007A576B">
        <w:rPr>
          <w:spacing w:val="1"/>
        </w:rPr>
        <w:t>y</w:t>
      </w:r>
      <w:r w:rsidRPr="007A576B">
        <w:rPr>
          <w:spacing w:val="5"/>
        </w:rPr>
        <w:t>e</w:t>
      </w:r>
      <w:r w:rsidRPr="007A576B">
        <w:t>d</w:t>
      </w:r>
      <w:r w:rsidRPr="007A576B">
        <w:rPr>
          <w:spacing w:val="3"/>
        </w:rPr>
        <w:t xml:space="preserve"> </w:t>
      </w:r>
      <w:r w:rsidRPr="007A576B">
        <w:rPr>
          <w:spacing w:val="6"/>
        </w:rPr>
        <w:t>p</w:t>
      </w:r>
      <w:r w:rsidRPr="007A576B">
        <w:rPr>
          <w:spacing w:val="3"/>
        </w:rPr>
        <w:t>a</w:t>
      </w:r>
      <w:r w:rsidRPr="007A576B">
        <w:rPr>
          <w:spacing w:val="5"/>
        </w:rPr>
        <w:t>r</w:t>
      </w:r>
      <w:r w:rsidRPr="007A576B">
        <w:rPr>
          <w:spacing w:val="4"/>
        </w:rPr>
        <w:t>t</w:t>
      </w:r>
      <w:r w:rsidRPr="007A576B">
        <w:t>s</w:t>
      </w:r>
      <w:r w:rsidRPr="007A576B">
        <w:rPr>
          <w:spacing w:val="5"/>
        </w:rPr>
        <w:t xml:space="preserve"> </w:t>
      </w:r>
      <w:r w:rsidRPr="007A576B">
        <w:rPr>
          <w:spacing w:val="4"/>
        </w:rPr>
        <w:t>i</w:t>
      </w:r>
      <w:r w:rsidRPr="007A576B">
        <w:t>n</w:t>
      </w:r>
      <w:r w:rsidRPr="007A576B">
        <w:rPr>
          <w:spacing w:val="4"/>
        </w:rPr>
        <w:t xml:space="preserve"> t</w:t>
      </w:r>
      <w:r w:rsidRPr="007A576B">
        <w:rPr>
          <w:spacing w:val="3"/>
        </w:rPr>
        <w:t>h</w:t>
      </w:r>
      <w:r w:rsidRPr="007A576B">
        <w:rPr>
          <w:spacing w:val="5"/>
        </w:rPr>
        <w:t>e</w:t>
      </w:r>
      <w:r w:rsidRPr="007A576B">
        <w:rPr>
          <w:spacing w:val="1"/>
        </w:rPr>
        <w:t>m</w:t>
      </w:r>
      <w:r w:rsidRPr="007A576B">
        <w:t>.</w:t>
      </w:r>
      <w:r w:rsidRPr="007A576B">
        <w:rPr>
          <w:spacing w:val="5"/>
        </w:rPr>
        <w:t xml:space="preserve"> H</w:t>
      </w:r>
      <w:r w:rsidRPr="007A576B">
        <w:t>e</w:t>
      </w:r>
      <w:r w:rsidRPr="007A576B">
        <w:rPr>
          <w:spacing w:val="6"/>
        </w:rPr>
        <w:t xml:space="preserve"> </w:t>
      </w:r>
      <w:r w:rsidRPr="007A576B">
        <w:rPr>
          <w:spacing w:val="4"/>
        </w:rPr>
        <w:t>i</w:t>
      </w:r>
      <w:r w:rsidRPr="007A576B">
        <w:t>s</w:t>
      </w:r>
      <w:r w:rsidRPr="007A576B">
        <w:rPr>
          <w:spacing w:val="8"/>
        </w:rPr>
        <w:t xml:space="preserve"> </w:t>
      </w:r>
      <w:r w:rsidRPr="007A576B">
        <w:rPr>
          <w:spacing w:val="3"/>
        </w:rPr>
        <w:t>a</w:t>
      </w:r>
      <w:r w:rsidRPr="007A576B">
        <w:rPr>
          <w:spacing w:val="4"/>
        </w:rPr>
        <w:t>ls</w:t>
      </w:r>
      <w:r w:rsidRPr="007A576B">
        <w:t>o</w:t>
      </w:r>
      <w:r w:rsidRPr="007A576B">
        <w:rPr>
          <w:spacing w:val="5"/>
        </w:rPr>
        <w:t xml:space="preserve"> </w:t>
      </w:r>
      <w:r w:rsidRPr="007A576B">
        <w:t>a</w:t>
      </w:r>
      <w:r w:rsidRPr="007A576B">
        <w:rPr>
          <w:spacing w:val="7"/>
        </w:rPr>
        <w:t xml:space="preserve"> </w:t>
      </w:r>
      <w:r w:rsidRPr="007A576B">
        <w:rPr>
          <w:spacing w:val="1"/>
        </w:rPr>
        <w:t>m</w:t>
      </w:r>
      <w:r w:rsidRPr="007A576B">
        <w:rPr>
          <w:spacing w:val="7"/>
        </w:rPr>
        <w:t>e</w:t>
      </w:r>
      <w:r w:rsidRPr="007A576B">
        <w:rPr>
          <w:spacing w:val="1"/>
        </w:rPr>
        <w:t>m</w:t>
      </w:r>
      <w:r w:rsidRPr="007A576B">
        <w:rPr>
          <w:spacing w:val="6"/>
        </w:rPr>
        <w:t>b</w:t>
      </w:r>
      <w:r w:rsidRPr="007A576B">
        <w:rPr>
          <w:spacing w:val="5"/>
        </w:rPr>
        <w:t>e</w:t>
      </w:r>
      <w:r w:rsidRPr="007A576B">
        <w:t>r</w:t>
      </w:r>
      <w:r w:rsidRPr="007A576B">
        <w:rPr>
          <w:spacing w:val="1"/>
        </w:rPr>
        <w:t xml:space="preserve"> </w:t>
      </w:r>
      <w:r w:rsidRPr="007A576B">
        <w:rPr>
          <w:spacing w:val="6"/>
        </w:rPr>
        <w:t>o</w:t>
      </w:r>
      <w:r w:rsidRPr="007A576B">
        <w:t>f</w:t>
      </w:r>
      <w:r w:rsidRPr="007A576B">
        <w:rPr>
          <w:spacing w:val="6"/>
        </w:rPr>
        <w:t xml:space="preserve"> </w:t>
      </w:r>
      <w:r w:rsidRPr="007A576B">
        <w:t>a</w:t>
      </w:r>
      <w:r w:rsidRPr="007A576B">
        <w:rPr>
          <w:spacing w:val="7"/>
        </w:rPr>
        <w:t xml:space="preserve"> </w:t>
      </w:r>
      <w:r w:rsidRPr="007A576B">
        <w:rPr>
          <w:spacing w:val="4"/>
        </w:rPr>
        <w:t>l</w:t>
      </w:r>
      <w:r w:rsidRPr="007A576B">
        <w:rPr>
          <w:spacing w:val="3"/>
        </w:rPr>
        <w:t>o</w:t>
      </w:r>
      <w:r w:rsidRPr="007A576B">
        <w:rPr>
          <w:spacing w:val="5"/>
        </w:rPr>
        <w:t>ca</w:t>
      </w:r>
      <w:r w:rsidRPr="007A576B">
        <w:t>l</w:t>
      </w:r>
      <w:r w:rsidRPr="007A576B">
        <w:rPr>
          <w:spacing w:val="1"/>
        </w:rPr>
        <w:t xml:space="preserve"> </w:t>
      </w:r>
      <w:r w:rsidRPr="007A576B">
        <w:rPr>
          <w:spacing w:val="6"/>
        </w:rPr>
        <w:t>d</w:t>
      </w:r>
      <w:r w:rsidRPr="007A576B">
        <w:rPr>
          <w:spacing w:val="3"/>
        </w:rPr>
        <w:t>e</w:t>
      </w:r>
      <w:r w:rsidRPr="007A576B">
        <w:rPr>
          <w:spacing w:val="6"/>
        </w:rPr>
        <w:t>b</w:t>
      </w:r>
      <w:r w:rsidRPr="007A576B">
        <w:rPr>
          <w:spacing w:val="5"/>
        </w:rPr>
        <w:t>a</w:t>
      </w:r>
      <w:r w:rsidRPr="007A576B">
        <w:rPr>
          <w:spacing w:val="4"/>
        </w:rPr>
        <w:t>ti</w:t>
      </w:r>
      <w:r w:rsidRPr="007A576B">
        <w:rPr>
          <w:spacing w:val="3"/>
        </w:rPr>
        <w:t>n</w:t>
      </w:r>
      <w:r w:rsidRPr="007A576B">
        <w:t>g</w:t>
      </w:r>
      <w:r w:rsidRPr="007A576B">
        <w:rPr>
          <w:spacing w:val="1"/>
        </w:rPr>
        <w:t xml:space="preserve"> </w:t>
      </w:r>
      <w:r w:rsidRPr="007A576B">
        <w:rPr>
          <w:spacing w:val="2"/>
        </w:rPr>
        <w:t>s</w:t>
      </w:r>
      <w:r w:rsidRPr="007A576B">
        <w:rPr>
          <w:spacing w:val="6"/>
        </w:rPr>
        <w:t>o</w:t>
      </w:r>
      <w:r w:rsidRPr="007A576B">
        <w:rPr>
          <w:spacing w:val="5"/>
        </w:rPr>
        <w:t>c</w:t>
      </w:r>
      <w:r w:rsidRPr="007A576B">
        <w:rPr>
          <w:spacing w:val="2"/>
        </w:rPr>
        <w:t>i</w:t>
      </w:r>
      <w:r w:rsidRPr="007A576B">
        <w:rPr>
          <w:spacing w:val="5"/>
        </w:rPr>
        <w:t>e</w:t>
      </w:r>
      <w:r w:rsidRPr="007A576B">
        <w:rPr>
          <w:spacing w:val="4"/>
        </w:rPr>
        <w:t>t</w:t>
      </w:r>
      <w:r w:rsidRPr="007A576B">
        <w:rPr>
          <w:spacing w:val="1"/>
        </w:rPr>
        <w:t>y</w:t>
      </w:r>
      <w:r w:rsidRPr="007A576B">
        <w:t>,</w:t>
      </w:r>
      <w:r w:rsidRPr="007A576B">
        <w:rPr>
          <w:spacing w:val="4"/>
        </w:rPr>
        <w:t xml:space="preserve"> </w:t>
      </w:r>
      <w:r w:rsidRPr="007A576B">
        <w:rPr>
          <w:spacing w:val="2"/>
        </w:rPr>
        <w:t>w</w:t>
      </w:r>
      <w:r w:rsidRPr="007A576B">
        <w:rPr>
          <w:spacing w:val="3"/>
        </w:rPr>
        <w:t>h</w:t>
      </w:r>
      <w:r w:rsidRPr="007A576B">
        <w:rPr>
          <w:spacing w:val="5"/>
        </w:rPr>
        <w:t>er</w:t>
      </w:r>
      <w:r w:rsidRPr="007A576B">
        <w:t>e</w:t>
      </w:r>
      <w:r w:rsidRPr="007A576B">
        <w:rPr>
          <w:spacing w:val="5"/>
        </w:rPr>
        <w:t xml:space="preserve"> </w:t>
      </w:r>
      <w:r w:rsidRPr="007A576B">
        <w:rPr>
          <w:spacing w:val="4"/>
        </w:rPr>
        <w:t>i</w:t>
      </w:r>
      <w:r w:rsidRPr="007A576B">
        <w:t xml:space="preserve">s </w:t>
      </w:r>
      <w:r w:rsidRPr="007A576B">
        <w:rPr>
          <w:spacing w:val="3"/>
        </w:rPr>
        <w:t>g</w:t>
      </w:r>
      <w:r w:rsidRPr="007A576B">
        <w:rPr>
          <w:spacing w:val="5"/>
        </w:rPr>
        <w:t>e</w:t>
      </w:r>
      <w:r w:rsidRPr="007A576B">
        <w:rPr>
          <w:spacing w:val="4"/>
        </w:rPr>
        <w:t>t</w:t>
      </w:r>
      <w:r w:rsidRPr="007A576B">
        <w:t>s</w:t>
      </w:r>
      <w:r w:rsidRPr="007A576B">
        <w:rPr>
          <w:spacing w:val="6"/>
        </w:rPr>
        <w:t xml:space="preserve"> </w:t>
      </w:r>
      <w:r w:rsidRPr="007A576B">
        <w:rPr>
          <w:spacing w:val="4"/>
        </w:rPr>
        <w:t>t</w:t>
      </w:r>
      <w:r w:rsidRPr="007A576B">
        <w:t>o</w:t>
      </w:r>
      <w:r w:rsidRPr="007A576B">
        <w:rPr>
          <w:spacing w:val="6"/>
        </w:rPr>
        <w:t xml:space="preserve"> </w:t>
      </w:r>
      <w:r w:rsidRPr="007A576B">
        <w:rPr>
          <w:spacing w:val="4"/>
        </w:rPr>
        <w:t>s</w:t>
      </w:r>
      <w:r w:rsidRPr="007A576B">
        <w:rPr>
          <w:spacing w:val="3"/>
        </w:rPr>
        <w:t>p</w:t>
      </w:r>
      <w:r w:rsidRPr="007A576B">
        <w:rPr>
          <w:spacing w:val="5"/>
        </w:rPr>
        <w:t>ea</w:t>
      </w:r>
      <w:r w:rsidRPr="007A576B">
        <w:t>k</w:t>
      </w:r>
      <w:r w:rsidRPr="007A576B">
        <w:rPr>
          <w:spacing w:val="1"/>
        </w:rPr>
        <w:t xml:space="preserve"> </w:t>
      </w:r>
      <w:r w:rsidRPr="007A576B">
        <w:rPr>
          <w:spacing w:val="4"/>
        </w:rPr>
        <w:t>i</w:t>
      </w:r>
      <w:r w:rsidRPr="007A576B">
        <w:t>n</w:t>
      </w:r>
      <w:r w:rsidRPr="007A576B">
        <w:rPr>
          <w:spacing w:val="6"/>
        </w:rPr>
        <w:t xml:space="preserve"> </w:t>
      </w:r>
      <w:r w:rsidRPr="007A576B">
        <w:rPr>
          <w:spacing w:val="3"/>
        </w:rPr>
        <w:t>fr</w:t>
      </w:r>
      <w:r w:rsidRPr="007A576B">
        <w:rPr>
          <w:spacing w:val="6"/>
        </w:rPr>
        <w:t>o</w:t>
      </w:r>
      <w:r w:rsidRPr="007A576B">
        <w:rPr>
          <w:spacing w:val="3"/>
        </w:rPr>
        <w:t>n</w:t>
      </w:r>
      <w:r w:rsidRPr="007A576B">
        <w:t>t</w:t>
      </w:r>
      <w:r w:rsidRPr="007A576B">
        <w:rPr>
          <w:spacing w:val="3"/>
        </w:rPr>
        <w:t xml:space="preserve"> </w:t>
      </w:r>
      <w:r w:rsidRPr="007A576B">
        <w:rPr>
          <w:spacing w:val="6"/>
        </w:rPr>
        <w:t>o</w:t>
      </w:r>
      <w:r w:rsidRPr="007A576B">
        <w:t>f</w:t>
      </w:r>
      <w:r w:rsidRPr="007A576B">
        <w:rPr>
          <w:spacing w:val="6"/>
        </w:rPr>
        <w:t xml:space="preserve"> </w:t>
      </w:r>
      <w:r w:rsidRPr="007A576B">
        <w:rPr>
          <w:spacing w:val="5"/>
        </w:rPr>
        <w:t>a</w:t>
      </w:r>
      <w:r w:rsidRPr="007A576B">
        <w:rPr>
          <w:spacing w:val="3"/>
        </w:rPr>
        <w:t>u</w:t>
      </w:r>
      <w:r w:rsidRPr="007A576B">
        <w:rPr>
          <w:spacing w:val="6"/>
        </w:rPr>
        <w:t>d</w:t>
      </w:r>
      <w:r w:rsidRPr="007A576B">
        <w:rPr>
          <w:spacing w:val="2"/>
        </w:rPr>
        <w:t>i</w:t>
      </w:r>
      <w:r w:rsidRPr="007A576B">
        <w:rPr>
          <w:spacing w:val="5"/>
        </w:rPr>
        <w:t>e</w:t>
      </w:r>
      <w:r w:rsidRPr="007A576B">
        <w:rPr>
          <w:spacing w:val="3"/>
        </w:rPr>
        <w:t>n</w:t>
      </w:r>
      <w:r w:rsidRPr="007A576B">
        <w:rPr>
          <w:spacing w:val="5"/>
        </w:rPr>
        <w:t>ce</w:t>
      </w:r>
      <w:r w:rsidRPr="007A576B">
        <w:t>s</w:t>
      </w:r>
      <w:r w:rsidRPr="007A576B">
        <w:rPr>
          <w:spacing w:val="1"/>
        </w:rPr>
        <w:t xml:space="preserve"> </w:t>
      </w:r>
      <w:r w:rsidRPr="007A576B">
        <w:rPr>
          <w:spacing w:val="5"/>
        </w:rPr>
        <w:t>a</w:t>
      </w:r>
      <w:r w:rsidRPr="007A576B">
        <w:rPr>
          <w:spacing w:val="1"/>
        </w:rPr>
        <w:t>n</w:t>
      </w:r>
      <w:r w:rsidRPr="007A576B">
        <w:t>d</w:t>
      </w:r>
      <w:r w:rsidRPr="007A576B">
        <w:rPr>
          <w:spacing w:val="8"/>
        </w:rPr>
        <w:t xml:space="preserve"> </w:t>
      </w:r>
      <w:r w:rsidRPr="007A576B">
        <w:rPr>
          <w:spacing w:val="3"/>
        </w:rPr>
        <w:t>h</w:t>
      </w:r>
      <w:r w:rsidRPr="007A576B">
        <w:rPr>
          <w:spacing w:val="5"/>
        </w:rPr>
        <w:t>a</w:t>
      </w:r>
      <w:r w:rsidRPr="007A576B">
        <w:t>s</w:t>
      </w:r>
      <w:r w:rsidRPr="007A576B">
        <w:rPr>
          <w:spacing w:val="4"/>
        </w:rPr>
        <w:t xml:space="preserve"> </w:t>
      </w:r>
      <w:r w:rsidRPr="007A576B">
        <w:rPr>
          <w:spacing w:val="2"/>
        </w:rPr>
        <w:t>t</w:t>
      </w:r>
      <w:r w:rsidRPr="007A576B">
        <w:t>o</w:t>
      </w:r>
      <w:r w:rsidRPr="007A576B">
        <w:rPr>
          <w:spacing w:val="9"/>
        </w:rPr>
        <w:t xml:space="preserve"> </w:t>
      </w:r>
      <w:r w:rsidRPr="007A576B">
        <w:rPr>
          <w:spacing w:val="3"/>
        </w:rPr>
        <w:t>ho</w:t>
      </w:r>
      <w:r w:rsidRPr="007A576B">
        <w:rPr>
          <w:spacing w:val="4"/>
        </w:rPr>
        <w:t>l</w:t>
      </w:r>
      <w:r w:rsidRPr="007A576B">
        <w:t>d</w:t>
      </w:r>
      <w:r w:rsidRPr="007A576B">
        <w:rPr>
          <w:spacing w:val="4"/>
        </w:rPr>
        <w:t xml:space="preserve"> i</w:t>
      </w:r>
      <w:r w:rsidRPr="007A576B">
        <w:t>n</w:t>
      </w:r>
      <w:r w:rsidRPr="007A576B">
        <w:rPr>
          <w:spacing w:val="4"/>
        </w:rPr>
        <w:t xml:space="preserve"> </w:t>
      </w:r>
      <w:r w:rsidRPr="007A576B">
        <w:rPr>
          <w:spacing w:val="6"/>
        </w:rPr>
        <w:t>d</w:t>
      </w:r>
      <w:r w:rsidRPr="007A576B">
        <w:rPr>
          <w:spacing w:val="3"/>
        </w:rPr>
        <w:t>e</w:t>
      </w:r>
      <w:r w:rsidRPr="007A576B">
        <w:rPr>
          <w:spacing w:val="6"/>
        </w:rPr>
        <w:t>p</w:t>
      </w:r>
      <w:r w:rsidRPr="007A576B">
        <w:rPr>
          <w:spacing w:val="2"/>
        </w:rPr>
        <w:t>t</w:t>
      </w:r>
      <w:r w:rsidRPr="007A576B">
        <w:t>h</w:t>
      </w:r>
      <w:r w:rsidRPr="007A576B">
        <w:rPr>
          <w:spacing w:val="4"/>
        </w:rPr>
        <w:t xml:space="preserve"> </w:t>
      </w:r>
      <w:r w:rsidRPr="007A576B">
        <w:rPr>
          <w:spacing w:val="5"/>
        </w:rPr>
        <w:t>c</w:t>
      </w:r>
      <w:r w:rsidRPr="007A576B">
        <w:rPr>
          <w:spacing w:val="6"/>
        </w:rPr>
        <w:t>o</w:t>
      </w:r>
      <w:r w:rsidRPr="007A576B">
        <w:rPr>
          <w:spacing w:val="3"/>
        </w:rPr>
        <w:t>nv</w:t>
      </w:r>
      <w:r w:rsidRPr="007A576B">
        <w:rPr>
          <w:spacing w:val="5"/>
        </w:rPr>
        <w:t>er</w:t>
      </w:r>
      <w:r w:rsidRPr="007A576B">
        <w:rPr>
          <w:spacing w:val="2"/>
        </w:rPr>
        <w:t>s</w:t>
      </w:r>
      <w:r w:rsidRPr="007A576B">
        <w:rPr>
          <w:spacing w:val="5"/>
        </w:rPr>
        <w:t>a</w:t>
      </w:r>
      <w:r w:rsidRPr="007A576B">
        <w:rPr>
          <w:spacing w:val="4"/>
        </w:rPr>
        <w:t>t</w:t>
      </w:r>
      <w:r w:rsidRPr="007A576B">
        <w:rPr>
          <w:spacing w:val="2"/>
        </w:rPr>
        <w:t>i</w:t>
      </w:r>
      <w:r w:rsidRPr="007A576B">
        <w:rPr>
          <w:spacing w:val="6"/>
        </w:rPr>
        <w:t>o</w:t>
      </w:r>
      <w:r w:rsidRPr="007A576B">
        <w:rPr>
          <w:spacing w:val="3"/>
        </w:rPr>
        <w:t>n</w:t>
      </w:r>
      <w:r w:rsidRPr="007A576B">
        <w:t>s</w:t>
      </w:r>
      <w:r w:rsidRPr="007A576B">
        <w:rPr>
          <w:spacing w:val="-2"/>
        </w:rPr>
        <w:t xml:space="preserve"> </w:t>
      </w:r>
      <w:r w:rsidRPr="007A576B">
        <w:rPr>
          <w:spacing w:val="3"/>
        </w:rPr>
        <w:t>fo</w:t>
      </w:r>
      <w:r w:rsidRPr="007A576B">
        <w:t>r</w:t>
      </w:r>
      <w:r w:rsidRPr="007A576B">
        <w:rPr>
          <w:spacing w:val="8"/>
        </w:rPr>
        <w:t xml:space="preserve"> </w:t>
      </w:r>
      <w:r w:rsidRPr="007A576B">
        <w:rPr>
          <w:spacing w:val="2"/>
        </w:rPr>
        <w:t>l</w:t>
      </w:r>
      <w:r w:rsidRPr="007A576B">
        <w:rPr>
          <w:spacing w:val="6"/>
        </w:rPr>
        <w:t>o</w:t>
      </w:r>
      <w:r w:rsidRPr="007A576B">
        <w:rPr>
          <w:spacing w:val="3"/>
        </w:rPr>
        <w:t>n</w:t>
      </w:r>
      <w:r w:rsidRPr="007A576B">
        <w:t xml:space="preserve">g </w:t>
      </w:r>
      <w:r w:rsidRPr="007A576B">
        <w:rPr>
          <w:spacing w:val="6"/>
        </w:rPr>
        <w:t>p</w:t>
      </w:r>
      <w:r w:rsidRPr="007A576B">
        <w:rPr>
          <w:spacing w:val="3"/>
        </w:rPr>
        <w:t>e</w:t>
      </w:r>
      <w:r w:rsidRPr="007A576B">
        <w:rPr>
          <w:spacing w:val="5"/>
        </w:rPr>
        <w:t>r</w:t>
      </w:r>
      <w:r w:rsidRPr="007A576B">
        <w:rPr>
          <w:spacing w:val="4"/>
        </w:rPr>
        <w:t>i</w:t>
      </w:r>
      <w:r w:rsidRPr="007A576B">
        <w:rPr>
          <w:spacing w:val="3"/>
        </w:rPr>
        <w:t>o</w:t>
      </w:r>
      <w:r w:rsidRPr="007A576B">
        <w:rPr>
          <w:spacing w:val="6"/>
        </w:rPr>
        <w:t>d</w:t>
      </w:r>
      <w:r w:rsidRPr="007A576B">
        <w:t>s</w:t>
      </w:r>
      <w:r w:rsidRPr="007A576B">
        <w:rPr>
          <w:spacing w:val="1"/>
        </w:rPr>
        <w:t xml:space="preserve"> </w:t>
      </w:r>
      <w:r w:rsidRPr="007A576B">
        <w:rPr>
          <w:spacing w:val="6"/>
        </w:rPr>
        <w:t>o</w:t>
      </w:r>
      <w:r w:rsidRPr="007A576B">
        <w:t>f</w:t>
      </w:r>
      <w:r w:rsidRPr="007A576B">
        <w:rPr>
          <w:spacing w:val="6"/>
        </w:rPr>
        <w:t xml:space="preserve"> </w:t>
      </w:r>
      <w:r w:rsidRPr="007A576B">
        <w:rPr>
          <w:spacing w:val="2"/>
        </w:rPr>
        <w:t>t</w:t>
      </w:r>
      <w:r w:rsidRPr="007A576B">
        <w:rPr>
          <w:spacing w:val="4"/>
        </w:rPr>
        <w:t>i</w:t>
      </w:r>
      <w:r w:rsidRPr="007A576B">
        <w:rPr>
          <w:spacing w:val="1"/>
        </w:rPr>
        <w:t>m</w:t>
      </w:r>
      <w:r w:rsidRPr="007A576B">
        <w:rPr>
          <w:spacing w:val="5"/>
        </w:rPr>
        <w:t>e</w:t>
      </w:r>
      <w:r w:rsidRPr="007A576B">
        <w:t>.</w:t>
      </w:r>
    </w:p>
    <w:p w14:paraId="0670744B" w14:textId="77777777" w:rsidR="00864C9F" w:rsidRPr="007A576B" w:rsidRDefault="00864C9F">
      <w:pPr>
        <w:spacing w:line="200" w:lineRule="exact"/>
      </w:pPr>
    </w:p>
    <w:p w14:paraId="232A0789" w14:textId="77777777" w:rsidR="00864C9F" w:rsidRPr="007A576B" w:rsidRDefault="00864C9F">
      <w:pPr>
        <w:spacing w:before="1" w:line="260" w:lineRule="exact"/>
        <w:rPr>
          <w:sz w:val="26"/>
          <w:szCs w:val="26"/>
        </w:rPr>
      </w:pPr>
    </w:p>
    <w:p w14:paraId="1E6FE5A5" w14:textId="77777777" w:rsidR="00864C9F" w:rsidRPr="007A576B" w:rsidRDefault="007A576B">
      <w:pPr>
        <w:sectPr w:rsidR="00864C9F" w:rsidRPr="007A576B">
          <w:type w:val="continuous"/>
          <w:pgSz w:w="11920" w:h="16840"/>
          <w:pgMar w:top="820" w:right="900" w:bottom="280" w:left="640" w:header="720" w:footer="720" w:gutter="0"/>
          <w:cols w:num="2" w:space="720" w:equalWidth="0">
            <w:col w:w="2197" w:space="1088"/>
            <w:col w:w="7095"/>
          </w:cols>
        </w:sectPr>
      </w:pPr>
      <w:r w:rsidRPr="007A576B">
        <w:rPr>
          <w:spacing w:val="9"/>
        </w:rPr>
        <w:t>R</w:t>
      </w:r>
      <w:r w:rsidRPr="007A576B">
        <w:rPr>
          <w:spacing w:val="10"/>
        </w:rPr>
        <w:t>E</w:t>
      </w:r>
      <w:r w:rsidRPr="007A576B">
        <w:rPr>
          <w:spacing w:val="9"/>
        </w:rPr>
        <w:t>F</w:t>
      </w:r>
      <w:r w:rsidRPr="007A576B">
        <w:rPr>
          <w:spacing w:val="10"/>
        </w:rPr>
        <w:t>E</w:t>
      </w:r>
      <w:r w:rsidRPr="007A576B">
        <w:rPr>
          <w:spacing w:val="9"/>
        </w:rPr>
        <w:t>R</w:t>
      </w:r>
      <w:r w:rsidRPr="007A576B">
        <w:rPr>
          <w:spacing w:val="10"/>
        </w:rPr>
        <w:t>EN</w:t>
      </w:r>
      <w:r w:rsidRPr="007A576B">
        <w:rPr>
          <w:spacing w:val="9"/>
        </w:rPr>
        <w:t>C</w:t>
      </w:r>
      <w:r w:rsidRPr="007A576B">
        <w:rPr>
          <w:spacing w:val="10"/>
        </w:rPr>
        <w:t>E</w:t>
      </w:r>
      <w:r w:rsidRPr="007A576B">
        <w:t>S</w:t>
      </w:r>
      <w:r w:rsidRPr="007A576B">
        <w:rPr>
          <w:spacing w:val="8"/>
        </w:rPr>
        <w:t xml:space="preserve"> </w:t>
      </w:r>
      <w:r w:rsidRPr="007A576B">
        <w:t>–</w:t>
      </w:r>
      <w:r w:rsidRPr="007A576B">
        <w:rPr>
          <w:spacing w:val="17"/>
        </w:rPr>
        <w:t xml:space="preserve"> </w:t>
      </w:r>
      <w:r w:rsidRPr="007A576B">
        <w:rPr>
          <w:spacing w:val="7"/>
        </w:rPr>
        <w:t>A</w:t>
      </w:r>
      <w:r w:rsidRPr="007A576B">
        <w:rPr>
          <w:spacing w:val="8"/>
        </w:rPr>
        <w:t>v</w:t>
      </w:r>
      <w:r w:rsidRPr="007A576B">
        <w:rPr>
          <w:spacing w:val="10"/>
        </w:rPr>
        <w:t>a</w:t>
      </w:r>
      <w:r w:rsidRPr="007A576B">
        <w:rPr>
          <w:spacing w:val="9"/>
        </w:rPr>
        <w:t>il</w:t>
      </w:r>
      <w:r w:rsidRPr="007A576B">
        <w:rPr>
          <w:spacing w:val="10"/>
        </w:rPr>
        <w:t>a</w:t>
      </w:r>
      <w:r w:rsidRPr="007A576B">
        <w:rPr>
          <w:spacing w:val="11"/>
        </w:rPr>
        <w:t>b</w:t>
      </w:r>
      <w:r w:rsidRPr="007A576B">
        <w:rPr>
          <w:spacing w:val="9"/>
        </w:rPr>
        <w:t>l</w:t>
      </w:r>
      <w:r w:rsidRPr="007A576B">
        <w:t>e</w:t>
      </w:r>
      <w:r w:rsidRPr="007A576B">
        <w:rPr>
          <w:spacing w:val="9"/>
        </w:rPr>
        <w:t xml:space="preserve"> </w:t>
      </w:r>
      <w:r w:rsidRPr="007A576B">
        <w:rPr>
          <w:spacing w:val="11"/>
        </w:rPr>
        <w:t>o</w:t>
      </w:r>
      <w:r w:rsidRPr="007A576B">
        <w:t>n</w:t>
      </w:r>
      <w:r w:rsidRPr="007A576B">
        <w:rPr>
          <w:spacing w:val="19"/>
        </w:rPr>
        <w:t xml:space="preserve"> </w:t>
      </w:r>
      <w:r w:rsidRPr="007A576B">
        <w:rPr>
          <w:spacing w:val="8"/>
        </w:rPr>
        <w:t>r</w:t>
      </w:r>
      <w:r w:rsidRPr="007A576B">
        <w:rPr>
          <w:spacing w:val="10"/>
        </w:rPr>
        <w:t>e</w:t>
      </w:r>
      <w:r w:rsidRPr="007A576B">
        <w:rPr>
          <w:spacing w:val="11"/>
        </w:rPr>
        <w:t>q</w:t>
      </w:r>
      <w:r w:rsidRPr="007A576B">
        <w:rPr>
          <w:spacing w:val="8"/>
        </w:rPr>
        <w:t>u</w:t>
      </w:r>
      <w:r w:rsidRPr="007A576B">
        <w:rPr>
          <w:spacing w:val="10"/>
        </w:rPr>
        <w:t>e</w:t>
      </w:r>
      <w:r w:rsidRPr="007A576B">
        <w:rPr>
          <w:spacing w:val="9"/>
        </w:rPr>
        <w:t>s</w:t>
      </w:r>
      <w:r w:rsidRPr="007A576B">
        <w:rPr>
          <w:spacing w:val="11"/>
        </w:rPr>
        <w:t>t</w:t>
      </w:r>
      <w:r w:rsidRPr="007A576B">
        <w:t>.</w:t>
      </w:r>
    </w:p>
    <w:p w14:paraId="1B82209F" w14:textId="2E9F7FFB" w:rsidR="00864C9F" w:rsidRPr="007A576B" w:rsidRDefault="00864C9F">
      <w:pPr>
        <w:ind w:left="118" w:right="83"/>
      </w:pPr>
    </w:p>
    <w:sectPr w:rsidR="00864C9F" w:rsidRPr="007A576B">
      <w:pgSz w:w="11920" w:h="16840"/>
      <w:pgMar w:top="1280" w:right="98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540E66"/>
    <w:multiLevelType w:val="multilevel"/>
    <w:tmpl w:val="43988BC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C9F"/>
    <w:rsid w:val="007A576B"/>
    <w:rsid w:val="0086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0545DC2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A576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57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r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2139</Characters>
  <Application>Microsoft Office Word</Application>
  <DocSecurity>0</DocSecurity>
  <Lines>17</Lines>
  <Paragraphs>5</Paragraphs>
  <ScaleCrop>false</ScaleCrop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2021-06-22T11:15:00Z</dcterms:created>
  <dcterms:modified xsi:type="dcterms:W3CDTF">2021-06-22T11:17:00Z</dcterms:modified>
</cp:coreProperties>
</file>